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F10C1C" w:rsidRDefault="001C2103" w:rsidP="000B74CE">
      <w:pPr>
        <w:suppressAutoHyphens/>
        <w:spacing w:after="0" w:line="240" w:lineRule="auto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F10C1C"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 w:rsidRPr="00F10C1C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500C3599" w14:textId="77777777" w:rsidR="00317345" w:rsidRDefault="00592726" w:rsidP="000B74CE">
      <w:pPr>
        <w:suppressAutoHyphens/>
        <w:spacing w:after="0" w:line="240" w:lineRule="auto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F10C1C"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F10C1C">
        <w:rPr>
          <w:rFonts w:ascii="Times New Roman" w:eastAsia="Arial Unicode MS" w:hAnsi="Times New Roman"/>
          <w:sz w:val="24"/>
          <w:szCs w:val="24"/>
          <w:lang w:eastAsia="ar-SA"/>
        </w:rPr>
        <w:t xml:space="preserve">дисциплины </w:t>
      </w:r>
    </w:p>
    <w:p w14:paraId="034FD0B6" w14:textId="44F7453A" w:rsidR="00954CDA" w:rsidRPr="00F10C1C" w:rsidRDefault="00954CDA" w:rsidP="000B74CE">
      <w:pPr>
        <w:suppressAutoHyphens/>
        <w:spacing w:after="0" w:line="240" w:lineRule="auto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F10C1C">
        <w:rPr>
          <w:rFonts w:ascii="Times New Roman" w:eastAsia="Arial Unicode MS" w:hAnsi="Times New Roman"/>
          <w:sz w:val="24"/>
          <w:szCs w:val="24"/>
          <w:lang w:eastAsia="ar-SA"/>
        </w:rPr>
        <w:t>«</w:t>
      </w:r>
      <w:r w:rsidR="00317345">
        <w:rPr>
          <w:rFonts w:ascii="Times New Roman" w:hAnsi="Times New Roman"/>
          <w:sz w:val="24"/>
          <w:szCs w:val="24"/>
          <w:lang w:bidi="ru-RU"/>
        </w:rPr>
        <w:t>Основы трудового права</w:t>
      </w:r>
      <w:r w:rsidRPr="00F10C1C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F10C1C" w:rsidRDefault="005B3236" w:rsidP="000B74CE">
      <w:pPr>
        <w:suppressAutoHyphens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FB3A88E" w14:textId="77777777" w:rsidR="005B3236" w:rsidRPr="00F10C1C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A56242E" w14:textId="77777777" w:rsidR="005B3236" w:rsidRPr="00F10C1C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Pr="00F10C1C" w:rsidRDefault="00954CDA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Pr="00F10C1C" w:rsidRDefault="00954CDA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Pr="00F10C1C" w:rsidRDefault="00954CDA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F10C1C" w:rsidRDefault="00954CDA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34247174" w:rsidR="005B3236" w:rsidRPr="005B3236" w:rsidRDefault="005B3236" w:rsidP="000B74CE">
      <w:pPr>
        <w:tabs>
          <w:tab w:val="left" w:pos="5812"/>
        </w:tabs>
        <w:spacing w:after="0" w:line="240" w:lineRule="auto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FA66DF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7719714" w14:textId="75253462" w:rsidR="000B5189" w:rsidRPr="005B3236" w:rsidRDefault="005B3236" w:rsidP="00A065EF">
      <w:pPr>
        <w:tabs>
          <w:tab w:val="left" w:pos="5812"/>
        </w:tabs>
        <w:spacing w:after="8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77B85837" w14:textId="4A80FD9B" w:rsidR="000B5189" w:rsidRPr="005B3236" w:rsidRDefault="005B3236" w:rsidP="00A065EF">
      <w:pPr>
        <w:tabs>
          <w:tab w:val="left" w:pos="5812"/>
        </w:tabs>
        <w:spacing w:after="8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75D859AF" w:rsidR="005B3236" w:rsidRPr="00704DCA" w:rsidRDefault="00704DCA" w:rsidP="00A065EF">
      <w:pPr>
        <w:tabs>
          <w:tab w:val="left" w:pos="5812"/>
        </w:tabs>
        <w:spacing w:after="8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317345">
        <w:rPr>
          <w:rFonts w:ascii="Times New Roman" w:hAnsi="Times New Roman"/>
          <w:b/>
          <w:sz w:val="28"/>
          <w:szCs w:val="28"/>
        </w:rPr>
        <w:t>ОСНОВЫ ТРУДОВОГО ПРАВА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0B74CE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93B72C1" w14:textId="60E8DCA4" w:rsidR="001C0F33" w:rsidRPr="005B3236" w:rsidRDefault="001C0F33" w:rsidP="000B74CE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EEDE03E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16827AA1" w:rsidR="005B3236" w:rsidRDefault="005B3236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26A72B23" w14:textId="762E9D7A" w:rsidR="00A065EF" w:rsidRDefault="00A065EF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AD07AA1" w14:textId="55951D8A" w:rsidR="00A065EF" w:rsidRPr="005B3236" w:rsidRDefault="00A065EF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0173E284" w:rsidR="00946C78" w:rsidRDefault="005B3236" w:rsidP="000B74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55C58099" w14:textId="77777777" w:rsidR="006F0E79" w:rsidRDefault="006F0E79" w:rsidP="000B74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950"/>
      </w:tblGrid>
      <w:tr w:rsidR="00EC5534" w:rsidRPr="00EC5534" w14:paraId="2C3A598C" w14:textId="77777777" w:rsidTr="001D13F2">
        <w:tc>
          <w:tcPr>
            <w:tcW w:w="641" w:type="dxa"/>
            <w:shd w:val="clear" w:color="auto" w:fill="auto"/>
            <w:vAlign w:val="center"/>
          </w:tcPr>
          <w:p w14:paraId="58030D13" w14:textId="77777777" w:rsidR="00EC5534" w:rsidRPr="00EC5534" w:rsidRDefault="005B3236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08197BDB" w14:textId="77777777" w:rsidR="00EC5534" w:rsidRPr="00EC5534" w:rsidRDefault="00EC5534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4B12DE4" w14:textId="77777777" w:rsidR="00EC5534" w:rsidRPr="00EC5534" w:rsidRDefault="00EC5534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1D13F2">
        <w:trPr>
          <w:trHeight w:val="277"/>
        </w:trPr>
        <w:tc>
          <w:tcPr>
            <w:tcW w:w="641" w:type="dxa"/>
            <w:shd w:val="clear" w:color="auto" w:fill="auto"/>
          </w:tcPr>
          <w:p w14:paraId="558A21E8" w14:textId="77777777" w:rsidR="00EC5534" w:rsidRPr="00EC5534" w:rsidRDefault="00EC5534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618" w:type="dxa"/>
            <w:shd w:val="clear" w:color="auto" w:fill="auto"/>
          </w:tcPr>
          <w:p w14:paraId="2F439727" w14:textId="77777777" w:rsidR="00EC5534" w:rsidRPr="00EC5534" w:rsidRDefault="00EC5534" w:rsidP="000B74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950" w:type="dxa"/>
            <w:shd w:val="clear" w:color="auto" w:fill="auto"/>
          </w:tcPr>
          <w:p w14:paraId="4F0A6CCA" w14:textId="77777777" w:rsidR="00EC5534" w:rsidRPr="00954CDA" w:rsidRDefault="00D95CB3" w:rsidP="000B74C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C0259F" w:rsidRPr="00EC5534" w14:paraId="559F2477" w14:textId="77777777" w:rsidTr="001D13F2">
        <w:trPr>
          <w:trHeight w:val="277"/>
        </w:trPr>
        <w:tc>
          <w:tcPr>
            <w:tcW w:w="641" w:type="dxa"/>
            <w:shd w:val="clear" w:color="auto" w:fill="auto"/>
          </w:tcPr>
          <w:p w14:paraId="5698E941" w14:textId="6C8B8F83" w:rsidR="00C0259F" w:rsidRPr="00EC5534" w:rsidRDefault="00C0259F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618" w:type="dxa"/>
            <w:shd w:val="clear" w:color="auto" w:fill="auto"/>
          </w:tcPr>
          <w:p w14:paraId="43393ABB" w14:textId="3D7042DE" w:rsidR="00C0259F" w:rsidRDefault="00C0259F" w:rsidP="000B74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средств оценивания результатов обучения</w:t>
            </w:r>
          </w:p>
        </w:tc>
        <w:tc>
          <w:tcPr>
            <w:tcW w:w="950" w:type="dxa"/>
            <w:shd w:val="clear" w:color="auto" w:fill="auto"/>
          </w:tcPr>
          <w:p w14:paraId="058EE2CA" w14:textId="25CCE150" w:rsidR="00C0259F" w:rsidRPr="00954CDA" w:rsidRDefault="00FA66DF" w:rsidP="000B74C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1D13F2">
        <w:tc>
          <w:tcPr>
            <w:tcW w:w="641" w:type="dxa"/>
            <w:shd w:val="clear" w:color="auto" w:fill="auto"/>
          </w:tcPr>
          <w:p w14:paraId="139BAB07" w14:textId="7492BC8C" w:rsidR="00EC5534" w:rsidRPr="00EC5534" w:rsidRDefault="00C0259F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EC5534"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18" w:type="dxa"/>
            <w:shd w:val="clear" w:color="auto" w:fill="auto"/>
          </w:tcPr>
          <w:p w14:paraId="55FCE7A2" w14:textId="77777777" w:rsidR="00EC5534" w:rsidRPr="00EC5534" w:rsidRDefault="00EC5534" w:rsidP="000B74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950" w:type="dxa"/>
            <w:shd w:val="clear" w:color="auto" w:fill="auto"/>
          </w:tcPr>
          <w:p w14:paraId="624F259D" w14:textId="77777777" w:rsidR="00EC5534" w:rsidRPr="00954CDA" w:rsidRDefault="00501FF4" w:rsidP="000B74C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1D13F2">
        <w:trPr>
          <w:trHeight w:val="105"/>
        </w:trPr>
        <w:tc>
          <w:tcPr>
            <w:tcW w:w="641" w:type="dxa"/>
            <w:shd w:val="clear" w:color="auto" w:fill="auto"/>
          </w:tcPr>
          <w:p w14:paraId="1AC08605" w14:textId="274235D8" w:rsidR="00EC5534" w:rsidRPr="00EC5534" w:rsidRDefault="00C0259F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="00EC5534"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18" w:type="dxa"/>
            <w:shd w:val="clear" w:color="auto" w:fill="auto"/>
          </w:tcPr>
          <w:p w14:paraId="66E22436" w14:textId="77777777" w:rsidR="00EC5534" w:rsidRPr="00EC5534" w:rsidRDefault="00EC5534" w:rsidP="000B74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950" w:type="dxa"/>
            <w:shd w:val="clear" w:color="auto" w:fill="auto"/>
          </w:tcPr>
          <w:p w14:paraId="0C9426E1" w14:textId="7DB395ED" w:rsidR="00EC5534" w:rsidRPr="00954CDA" w:rsidRDefault="001D13F2" w:rsidP="001D13F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67708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431B3E69" w14:textId="77777777" w:rsidTr="001D13F2">
        <w:trPr>
          <w:trHeight w:val="387"/>
        </w:trPr>
        <w:tc>
          <w:tcPr>
            <w:tcW w:w="641" w:type="dxa"/>
            <w:shd w:val="clear" w:color="auto" w:fill="auto"/>
          </w:tcPr>
          <w:p w14:paraId="780BB1F8" w14:textId="2E722C42" w:rsidR="00EC5534" w:rsidRPr="00EC5534" w:rsidRDefault="00C0259F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="00EC5534"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18" w:type="dxa"/>
            <w:shd w:val="clear" w:color="auto" w:fill="auto"/>
          </w:tcPr>
          <w:p w14:paraId="73B77951" w14:textId="7148D944" w:rsidR="00EC5534" w:rsidRPr="00EC5534" w:rsidRDefault="00EC5534" w:rsidP="000B74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</w:t>
            </w:r>
            <w:r w:rsidR="00C0259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 освоения дисциплины</w:t>
            </w:r>
          </w:p>
        </w:tc>
        <w:tc>
          <w:tcPr>
            <w:tcW w:w="950" w:type="dxa"/>
            <w:shd w:val="clear" w:color="auto" w:fill="auto"/>
          </w:tcPr>
          <w:p w14:paraId="60B60CF0" w14:textId="459D0461" w:rsidR="00EC5534" w:rsidRPr="00954CDA" w:rsidRDefault="001D13F2" w:rsidP="006770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25</w:t>
            </w:r>
          </w:p>
        </w:tc>
      </w:tr>
      <w:tr w:rsidR="00EC5534" w:rsidRPr="00EC5534" w14:paraId="26C51006" w14:textId="77777777" w:rsidTr="001D13F2">
        <w:trPr>
          <w:trHeight w:val="295"/>
        </w:trPr>
        <w:tc>
          <w:tcPr>
            <w:tcW w:w="641" w:type="dxa"/>
            <w:shd w:val="clear" w:color="auto" w:fill="auto"/>
          </w:tcPr>
          <w:p w14:paraId="07361937" w14:textId="3AA87209" w:rsidR="00EC5534" w:rsidRPr="00EC5534" w:rsidRDefault="00C0259F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="00EC5534"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18" w:type="dxa"/>
            <w:shd w:val="clear" w:color="auto" w:fill="auto"/>
          </w:tcPr>
          <w:p w14:paraId="41720901" w14:textId="339825E7" w:rsidR="00EC5534" w:rsidRPr="00EC5534" w:rsidRDefault="00EC5534" w:rsidP="000B7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C5534">
              <w:rPr>
                <w:rFonts w:ascii="Times New Roman" w:hAnsi="Times New Roman" w:cs="Times New Roman"/>
                <w:sz w:val="24"/>
                <w:szCs w:val="24"/>
              </w:rPr>
              <w:t xml:space="preserve">етодические материалы, определяющие процедуры оценивания </w:t>
            </w:r>
            <w:r w:rsidR="00C0259F">
              <w:rPr>
                <w:rFonts w:ascii="Times New Roman" w:hAnsi="Times New Roman" w:cs="Times New Roman"/>
                <w:sz w:val="24"/>
                <w:szCs w:val="24"/>
              </w:rPr>
              <w:t>компетенций</w:t>
            </w:r>
          </w:p>
        </w:tc>
        <w:tc>
          <w:tcPr>
            <w:tcW w:w="950" w:type="dxa"/>
            <w:shd w:val="clear" w:color="auto" w:fill="auto"/>
          </w:tcPr>
          <w:p w14:paraId="4ED043C7" w14:textId="4EE6130C" w:rsidR="00EC5534" w:rsidRPr="00954CDA" w:rsidRDefault="001D13F2" w:rsidP="006770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26</w:t>
            </w:r>
          </w:p>
        </w:tc>
      </w:tr>
    </w:tbl>
    <w:p w14:paraId="71046AC7" w14:textId="77777777" w:rsidR="005B3236" w:rsidRPr="00EC5534" w:rsidRDefault="005B3236" w:rsidP="000B74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 w:rsidP="000B74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0B74C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B2360D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77777777" w:rsidR="005B3236" w:rsidRDefault="00E8763A" w:rsidP="000B74C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(УК)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B2360D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7D6797" w14:paraId="36E80E13" w14:textId="77777777" w:rsidTr="007D6797">
        <w:tc>
          <w:tcPr>
            <w:tcW w:w="988" w:type="dxa"/>
          </w:tcPr>
          <w:p w14:paraId="4C39F356" w14:textId="77777777" w:rsidR="007D6797" w:rsidRPr="007D6797" w:rsidRDefault="00E8763A" w:rsidP="000B74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67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7" w:type="dxa"/>
          </w:tcPr>
          <w:p w14:paraId="144E2EFE" w14:textId="77777777" w:rsidR="007D6797" w:rsidRDefault="00E8763A" w:rsidP="000B74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63A">
              <w:rPr>
                <w:rFonts w:ascii="Times New Roman" w:eastAsia="Calibri" w:hAnsi="Times New Roman" w:cs="Times New Roman"/>
                <w:sz w:val="28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14:paraId="66391503" w14:textId="5F387786" w:rsidR="000B74CE" w:rsidRPr="00674AAF" w:rsidRDefault="000B74CE" w:rsidP="000B74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DFFD232" w14:textId="177A65E4" w:rsidR="00AB46CA" w:rsidRPr="00ED4B7E" w:rsidRDefault="00AB46CA" w:rsidP="000B74CE">
      <w:pPr>
        <w:pStyle w:val="a3"/>
        <w:numPr>
          <w:ilvl w:val="0"/>
          <w:numId w:val="1"/>
        </w:numPr>
        <w:spacing w:after="0" w:line="240" w:lineRule="auto"/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B6DFD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EB6DFD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0A2FB39D" w14:textId="77777777" w:rsidR="00AB46CA" w:rsidRDefault="00AB46CA" w:rsidP="00EB6DFD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297"/>
        <w:gridCol w:w="4481"/>
        <w:gridCol w:w="2458"/>
      </w:tblGrid>
      <w:tr w:rsidR="00AB46CA" w14:paraId="10444CA3" w14:textId="77777777" w:rsidTr="00EB6DFD">
        <w:tc>
          <w:tcPr>
            <w:tcW w:w="2297" w:type="dxa"/>
          </w:tcPr>
          <w:p w14:paraId="630A53CB" w14:textId="77777777" w:rsidR="00AB46CA" w:rsidRPr="00C50046" w:rsidRDefault="00AB46CA" w:rsidP="000B74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481" w:type="dxa"/>
          </w:tcPr>
          <w:p w14:paraId="1E3D70B5" w14:textId="77777777" w:rsidR="00AB46CA" w:rsidRPr="004D48CB" w:rsidRDefault="00AB46CA" w:rsidP="000B74C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458" w:type="dxa"/>
            <w:vAlign w:val="center"/>
          </w:tcPr>
          <w:p w14:paraId="3619A10D" w14:textId="77777777" w:rsidR="00AB46CA" w:rsidRPr="004D48CB" w:rsidRDefault="00AB46CA" w:rsidP="000B74CE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AB46CA" w14:paraId="5AD14E7B" w14:textId="77777777" w:rsidTr="00EB6DFD">
        <w:tc>
          <w:tcPr>
            <w:tcW w:w="2297" w:type="dxa"/>
            <w:vMerge w:val="restart"/>
          </w:tcPr>
          <w:p w14:paraId="273CC5AF" w14:textId="77777777" w:rsidR="00AB46CA" w:rsidRDefault="00AB46CA" w:rsidP="000B74C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</w:p>
          <w:p w14:paraId="61789474" w14:textId="77777777" w:rsidR="00AB46CA" w:rsidRPr="00674AAF" w:rsidRDefault="00AB46CA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eastAsia="Calibri" w:hAnsi="Times New Roman" w:cs="Times New Roman"/>
                <w:sz w:val="24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481" w:type="dxa"/>
          </w:tcPr>
          <w:p w14:paraId="69E403B9" w14:textId="77777777" w:rsidR="00AB46CA" w:rsidRPr="002B06F0" w:rsidRDefault="00AB46CA" w:rsidP="000B74C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6B6FCB63" w14:textId="77777777" w:rsidR="00AB46CA" w:rsidRPr="00E8763A" w:rsidRDefault="00AB46CA" w:rsidP="007531C5">
            <w:pPr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uppressAutoHyphens/>
              <w:autoSpaceDE w:val="0"/>
              <w:ind w:left="315" w:hanging="315"/>
              <w:rPr>
                <w:rFonts w:ascii="Times New Roman" w:hAnsi="Times New Roman" w:cs="Times New Roman"/>
              </w:rPr>
            </w:pPr>
            <w:r w:rsidRPr="00E8763A">
              <w:rPr>
                <w:rFonts w:ascii="Times New Roman" w:hAnsi="Times New Roman" w:cs="Times New Roman"/>
              </w:rPr>
              <w:t xml:space="preserve"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</w:t>
            </w:r>
          </w:p>
          <w:p w14:paraId="3ADA867B" w14:textId="77777777" w:rsidR="00AB46CA" w:rsidRPr="00E8763A" w:rsidRDefault="00AB46CA" w:rsidP="007531C5">
            <w:pPr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uppressAutoHyphens/>
              <w:autoSpaceDE w:val="0"/>
              <w:ind w:left="315" w:hanging="315"/>
              <w:rPr>
                <w:rFonts w:ascii="Times New Roman" w:hAnsi="Times New Roman" w:cs="Times New Roman"/>
              </w:rPr>
            </w:pPr>
            <w:r w:rsidRPr="00E8763A">
              <w:rPr>
                <w:rFonts w:ascii="Times New Roman" w:hAnsi="Times New Roman" w:cs="Times New Roman"/>
              </w:rPr>
              <w:t>алгоритмы анализа проблемных ситуаций профессиональной деятельности и оценки альтернативных вариантов их решения;</w:t>
            </w:r>
          </w:p>
          <w:p w14:paraId="6C65FDB7" w14:textId="77777777" w:rsidR="00AB46CA" w:rsidRPr="002B06F0" w:rsidRDefault="00AB46CA" w:rsidP="007531C5">
            <w:pPr>
              <w:numPr>
                <w:ilvl w:val="0"/>
                <w:numId w:val="6"/>
              </w:numPr>
              <w:tabs>
                <w:tab w:val="left" w:pos="390"/>
              </w:tabs>
              <w:suppressAutoHyphens/>
              <w:ind w:left="315" w:hanging="31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hAnsi="Times New Roman" w:cs="Times New Roman"/>
              </w:rPr>
              <w:t>порядок и особенности выработки стратегии действий</w:t>
            </w:r>
          </w:p>
        </w:tc>
        <w:tc>
          <w:tcPr>
            <w:tcW w:w="2458" w:type="dxa"/>
            <w:shd w:val="clear" w:color="auto" w:fill="auto"/>
          </w:tcPr>
          <w:p w14:paraId="1FC337F0" w14:textId="77777777" w:rsidR="00AB46CA" w:rsidRPr="00B2360D" w:rsidRDefault="00AB46CA" w:rsidP="000B74CE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36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B2360D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F45BFBE" w14:textId="77777777" w:rsidR="00AB46CA" w:rsidRPr="00B2360D" w:rsidRDefault="00AB46CA" w:rsidP="000B74C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2360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ответа;</w:t>
            </w:r>
          </w:p>
          <w:p w14:paraId="51D98F6C" w14:textId="77777777" w:rsidR="00AB46CA" w:rsidRPr="00B2360D" w:rsidRDefault="00AB46CA" w:rsidP="000B74C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2360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нескольких вариантов ответов.</w:t>
            </w:r>
          </w:p>
          <w:p w14:paraId="2260134E" w14:textId="77777777" w:rsidR="00AB46CA" w:rsidRPr="001305D7" w:rsidRDefault="00AB46CA" w:rsidP="000B74CE">
            <w:pPr>
              <w:rPr>
                <w:rFonts w:ascii="Times New Roman" w:eastAsia="+mn-ea" w:hAnsi="Times New Roman" w:cs="Times New Roman"/>
                <w:color w:val="000000"/>
              </w:rPr>
            </w:pPr>
            <w:r w:rsidRPr="00B2360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B2360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AB46CA" w14:paraId="009B8985" w14:textId="77777777" w:rsidTr="00EB6DFD">
        <w:tc>
          <w:tcPr>
            <w:tcW w:w="2297" w:type="dxa"/>
            <w:vMerge/>
          </w:tcPr>
          <w:p w14:paraId="2ABCB8E6" w14:textId="77777777" w:rsidR="00AB46CA" w:rsidRPr="00DA520B" w:rsidRDefault="00AB46CA" w:rsidP="000B74C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1" w:type="dxa"/>
          </w:tcPr>
          <w:p w14:paraId="250E1ED5" w14:textId="77777777" w:rsidR="00AB46CA" w:rsidRPr="002B06F0" w:rsidRDefault="00AB46CA" w:rsidP="000B74C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29C18B9A" w14:textId="77777777" w:rsidR="00AB46CA" w:rsidRPr="00E8763A" w:rsidRDefault="00AB46CA" w:rsidP="007531C5">
            <w:pPr>
              <w:widowControl w:val="0"/>
              <w:numPr>
                <w:ilvl w:val="0"/>
                <w:numId w:val="7"/>
              </w:numPr>
              <w:tabs>
                <w:tab w:val="left" w:pos="316"/>
              </w:tabs>
              <w:suppressAutoHyphens/>
              <w:autoSpaceDE w:val="0"/>
              <w:ind w:left="315" w:hanging="315"/>
              <w:rPr>
                <w:rFonts w:ascii="Times New Roman" w:hAnsi="Times New Roman" w:cs="Times New Roman"/>
              </w:rPr>
            </w:pPr>
            <w:r w:rsidRPr="00E8763A">
              <w:rPr>
                <w:rFonts w:ascii="Times New Roman" w:hAnsi="Times New Roman" w:cs="Times New Roman"/>
              </w:rPr>
              <w:t xml:space="preserve"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</w:t>
            </w:r>
          </w:p>
          <w:p w14:paraId="01154B98" w14:textId="77777777" w:rsidR="00AB46CA" w:rsidRPr="00E8763A" w:rsidRDefault="00AB46CA" w:rsidP="007531C5">
            <w:pPr>
              <w:widowControl w:val="0"/>
              <w:numPr>
                <w:ilvl w:val="0"/>
                <w:numId w:val="7"/>
              </w:numPr>
              <w:tabs>
                <w:tab w:val="left" w:pos="316"/>
              </w:tabs>
              <w:suppressAutoHyphens/>
              <w:autoSpaceDE w:val="0"/>
              <w:ind w:left="315" w:hanging="315"/>
              <w:rPr>
                <w:rFonts w:ascii="Times New Roman" w:hAnsi="Times New Roman" w:cs="Times New Roman"/>
              </w:rPr>
            </w:pPr>
            <w:r w:rsidRPr="00E8763A">
              <w:rPr>
                <w:rFonts w:ascii="Times New Roman" w:hAnsi="Times New Roman" w:cs="Times New Roman"/>
              </w:rPr>
              <w:t xml:space="preserve">осуществлять поиск и критический анализ информации, необходимой для их решения; </w:t>
            </w:r>
          </w:p>
          <w:p w14:paraId="2901C5FC" w14:textId="77777777" w:rsidR="00AB46CA" w:rsidRPr="002B06F0" w:rsidRDefault="00AB46CA" w:rsidP="007531C5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316"/>
              </w:tabs>
              <w:suppressAutoHyphens/>
              <w:autoSpaceDE w:val="0"/>
              <w:ind w:left="315" w:hanging="31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hAnsi="Times New Roman" w:cs="Times New Roman"/>
              </w:rPr>
              <w:t>разрабатывать и обосновывать стратегию решения проблемных си</w:t>
            </w:r>
            <w:r>
              <w:rPr>
                <w:rFonts w:ascii="Times New Roman" w:hAnsi="Times New Roman" w:cs="Times New Roman"/>
              </w:rPr>
              <w:t>туаций</w:t>
            </w:r>
            <w:r w:rsidRPr="00E8763A">
              <w:rPr>
                <w:rFonts w:ascii="Times New Roman" w:hAnsi="Times New Roman" w:cs="Times New Roman"/>
              </w:rPr>
              <w:t>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2458" w:type="dxa"/>
            <w:shd w:val="clear" w:color="auto" w:fill="auto"/>
          </w:tcPr>
          <w:p w14:paraId="44151E21" w14:textId="77777777" w:rsidR="00AB46CA" w:rsidRPr="00B2360D" w:rsidRDefault="00AB46CA" w:rsidP="000B74CE">
            <w:pPr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360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B2360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7931A533" w14:textId="77777777" w:rsidR="00AB46CA" w:rsidRPr="00B2360D" w:rsidRDefault="00AB46CA" w:rsidP="000B74C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6CA" w14:paraId="3E6D96B9" w14:textId="77777777" w:rsidTr="00EB6DFD">
        <w:tc>
          <w:tcPr>
            <w:tcW w:w="2297" w:type="dxa"/>
            <w:vMerge/>
          </w:tcPr>
          <w:p w14:paraId="69F76DAF" w14:textId="77777777" w:rsidR="00AB46CA" w:rsidRPr="00DA520B" w:rsidRDefault="00AB46CA" w:rsidP="000B74C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1" w:type="dxa"/>
          </w:tcPr>
          <w:p w14:paraId="5437BF85" w14:textId="77777777" w:rsidR="00AB46CA" w:rsidRPr="002B06F0" w:rsidRDefault="00AB46CA" w:rsidP="000B74C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79BB3AAA" w14:textId="77777777" w:rsidR="00AB46CA" w:rsidRPr="00E24DA8" w:rsidRDefault="00AB46CA" w:rsidP="007531C5">
            <w:pPr>
              <w:pStyle w:val="a3"/>
              <w:numPr>
                <w:ilvl w:val="0"/>
                <w:numId w:val="8"/>
              </w:numPr>
              <w:tabs>
                <w:tab w:val="left" w:pos="315"/>
              </w:tabs>
              <w:ind w:left="315" w:hanging="315"/>
              <w:rPr>
                <w:rFonts w:ascii="Times New Roman" w:eastAsia="Calibri" w:hAnsi="Times New Roman" w:cs="Times New Roman"/>
                <w:b/>
              </w:rPr>
            </w:pPr>
            <w:r w:rsidRPr="00E8763A">
              <w:rPr>
                <w:rFonts w:ascii="Times New Roman" w:hAnsi="Times New Roman" w:cs="Times New Roma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2458" w:type="dxa"/>
            <w:shd w:val="clear" w:color="auto" w:fill="auto"/>
          </w:tcPr>
          <w:p w14:paraId="1EC6746F" w14:textId="77777777" w:rsidR="00AB46CA" w:rsidRPr="00B2360D" w:rsidRDefault="00AB46CA" w:rsidP="000B74C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36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B236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141A866D" w14:textId="63F4516E" w:rsidR="00AB46CA" w:rsidRDefault="00AB46CA" w:rsidP="000B74CE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66C21C" w14:textId="77777777" w:rsidR="005A1792" w:rsidRDefault="005A1792" w:rsidP="000B74CE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D3D5D3" w14:textId="6D6224B4" w:rsidR="000E0B99" w:rsidRPr="00856369" w:rsidRDefault="00ED4B7E" w:rsidP="000B74CE">
      <w:pPr>
        <w:pStyle w:val="a3"/>
        <w:numPr>
          <w:ilvl w:val="0"/>
          <w:numId w:val="1"/>
        </w:numPr>
        <w:spacing w:after="0" w:line="240" w:lineRule="auto"/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856369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34DACEBA" w14:textId="205F8913" w:rsidR="000E0B99" w:rsidRDefault="000E0B99" w:rsidP="000B74CE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939461" w14:textId="77777777" w:rsidR="00856369" w:rsidRPr="000E0B99" w:rsidRDefault="00856369" w:rsidP="000B74CE">
      <w:pPr>
        <w:pStyle w:val="a3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1D569B1B" w14:textId="77777777" w:rsidR="00B33159" w:rsidRDefault="00B33159" w:rsidP="000B74CE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B33159" w:rsidSect="00856369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E5EAD1F" w14:textId="42B4460D" w:rsidR="002B4144" w:rsidRDefault="002B4144" w:rsidP="00B2360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B4144">
        <w:rPr>
          <w:rFonts w:ascii="Times New Roman" w:eastAsia="Calibri" w:hAnsi="Times New Roman" w:cs="Times New Roman"/>
          <w:b/>
        </w:rPr>
        <w:lastRenderedPageBreak/>
        <w:t>СТРУКТУРА ОЦЕНОЧНЫХ МАТЕРИАЛОВ ПО ДИСЦИПЛИНЕ «ПРАВОВЕДЕНИЕ»</w:t>
      </w:r>
    </w:p>
    <w:p w14:paraId="18F032B2" w14:textId="77777777" w:rsidR="00B2360D" w:rsidRPr="002B4144" w:rsidRDefault="00B2360D" w:rsidP="00B2360D">
      <w:pPr>
        <w:spacing w:after="0" w:line="12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2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708"/>
        <w:gridCol w:w="1106"/>
        <w:gridCol w:w="1021"/>
        <w:gridCol w:w="1814"/>
        <w:gridCol w:w="3005"/>
        <w:gridCol w:w="2693"/>
      </w:tblGrid>
      <w:tr w:rsidR="00B2360D" w:rsidRPr="00323D80" w14:paraId="6087BEEE" w14:textId="77777777" w:rsidTr="00B2360D">
        <w:trPr>
          <w:trHeight w:val="208"/>
        </w:trPr>
        <w:tc>
          <w:tcPr>
            <w:tcW w:w="560" w:type="dxa"/>
            <w:vMerge w:val="restart"/>
          </w:tcPr>
          <w:p w14:paraId="73C70512" w14:textId="77777777" w:rsidR="00B2360D" w:rsidRPr="00323D80" w:rsidRDefault="00B2360D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№</w:t>
            </w:r>
          </w:p>
          <w:p w14:paraId="351A785A" w14:textId="77777777" w:rsidR="00B2360D" w:rsidRPr="00323D80" w:rsidRDefault="00B2360D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14:paraId="5387F56D" w14:textId="77777777" w:rsidR="00B2360D" w:rsidRPr="00323D80" w:rsidRDefault="00B2360D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21DF438C" w14:textId="77777777" w:rsidR="00B2360D" w:rsidRPr="00323D80" w:rsidRDefault="00B2360D" w:rsidP="000B74CE">
            <w:pPr>
              <w:ind w:left="113" w:right="113"/>
              <w:jc w:val="right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9639" w:type="dxa"/>
            <w:gridSpan w:val="5"/>
          </w:tcPr>
          <w:p w14:paraId="0D2F0962" w14:textId="3866FFEF" w:rsidR="00B2360D" w:rsidRPr="00B2360D" w:rsidRDefault="00B2360D" w:rsidP="000B74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60D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B42E82" w:rsidRPr="00323D80" w14:paraId="1E4E9ACB" w14:textId="77777777" w:rsidTr="00EB6DFD">
        <w:tc>
          <w:tcPr>
            <w:tcW w:w="560" w:type="dxa"/>
            <w:vMerge/>
          </w:tcPr>
          <w:p w14:paraId="26060B33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50E878DF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0171D895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41" w:type="dxa"/>
            <w:gridSpan w:val="3"/>
          </w:tcPr>
          <w:p w14:paraId="078E903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знать</w:t>
            </w:r>
          </w:p>
        </w:tc>
        <w:tc>
          <w:tcPr>
            <w:tcW w:w="3005" w:type="dxa"/>
          </w:tcPr>
          <w:p w14:paraId="03405246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уметь</w:t>
            </w:r>
          </w:p>
        </w:tc>
        <w:tc>
          <w:tcPr>
            <w:tcW w:w="2693" w:type="dxa"/>
          </w:tcPr>
          <w:p w14:paraId="55A10BCD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владеть</w:t>
            </w:r>
          </w:p>
        </w:tc>
      </w:tr>
      <w:tr w:rsidR="00B42E82" w:rsidRPr="00323D80" w14:paraId="4BCEADE4" w14:textId="77777777" w:rsidTr="00EB6DFD">
        <w:trPr>
          <w:trHeight w:val="269"/>
        </w:trPr>
        <w:tc>
          <w:tcPr>
            <w:tcW w:w="560" w:type="dxa"/>
            <w:vMerge/>
          </w:tcPr>
          <w:p w14:paraId="48953257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1EB91038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3CAFFB4D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41" w:type="dxa"/>
            <w:gridSpan w:val="3"/>
          </w:tcPr>
          <w:p w14:paraId="40D0CB15" w14:textId="0A888238" w:rsidR="008D2775" w:rsidRPr="00662CB6" w:rsidRDefault="00662CB6" w:rsidP="00662CB6">
            <w:pPr>
              <w:numPr>
                <w:ilvl w:val="0"/>
                <w:numId w:val="3"/>
              </w:numPr>
              <w:tabs>
                <w:tab w:val="left" w:pos="181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662CB6">
              <w:rPr>
                <w:rFonts w:ascii="Times New Roman" w:hAnsi="Times New Roman"/>
              </w:rPr>
              <w:t>п</w:t>
            </w:r>
            <w:r w:rsidR="008D2775" w:rsidRPr="00662CB6">
              <w:rPr>
                <w:rFonts w:ascii="Times New Roman" w:hAnsi="Times New Roman"/>
              </w:rPr>
              <w:t>онятие, предмет, метод и систем</w:t>
            </w:r>
            <w:r w:rsidRPr="00662CB6">
              <w:rPr>
                <w:rFonts w:ascii="Times New Roman" w:hAnsi="Times New Roman"/>
              </w:rPr>
              <w:t>у</w:t>
            </w:r>
            <w:r w:rsidR="008D2775" w:rsidRPr="00662CB6">
              <w:rPr>
                <w:rFonts w:ascii="Times New Roman" w:hAnsi="Times New Roman"/>
              </w:rPr>
              <w:t xml:space="preserve"> трудового права,</w:t>
            </w:r>
            <w:r w:rsidRPr="00662CB6">
              <w:rPr>
                <w:rFonts w:ascii="Times New Roman" w:hAnsi="Times New Roman"/>
              </w:rPr>
              <w:t xml:space="preserve"> п</w:t>
            </w:r>
            <w:r w:rsidR="008D2775" w:rsidRPr="00662CB6">
              <w:rPr>
                <w:rFonts w:ascii="Times New Roman" w:hAnsi="Times New Roman"/>
              </w:rPr>
              <w:t>равоотношения в сфере труда</w:t>
            </w:r>
            <w:r w:rsidRPr="00662CB6">
              <w:rPr>
                <w:rFonts w:ascii="Times New Roman" w:hAnsi="Times New Roman"/>
              </w:rPr>
              <w:t>,</w:t>
            </w:r>
            <w:r w:rsidR="008D2775" w:rsidRPr="00662CB6">
              <w:rPr>
                <w:rFonts w:ascii="Times New Roman" w:hAnsi="Times New Roman"/>
              </w:rPr>
              <w:t xml:space="preserve"> </w:t>
            </w:r>
            <w:r w:rsidRPr="00662CB6">
              <w:rPr>
                <w:rFonts w:ascii="Times New Roman" w:hAnsi="Times New Roman"/>
              </w:rPr>
              <w:t>стороны с</w:t>
            </w:r>
            <w:r w:rsidR="008D2775" w:rsidRPr="00662CB6">
              <w:rPr>
                <w:rFonts w:ascii="Times New Roman" w:eastAsia="Times New Roman" w:hAnsi="Times New Roman"/>
              </w:rPr>
              <w:t>оциально</w:t>
            </w:r>
            <w:r w:rsidRPr="00662CB6">
              <w:rPr>
                <w:rFonts w:ascii="Times New Roman" w:eastAsia="Times New Roman" w:hAnsi="Times New Roman"/>
              </w:rPr>
              <w:t>го</w:t>
            </w:r>
            <w:r w:rsidR="008D2775" w:rsidRPr="00662CB6">
              <w:rPr>
                <w:rFonts w:ascii="Times New Roman" w:eastAsia="Times New Roman" w:hAnsi="Times New Roman"/>
              </w:rPr>
              <w:t xml:space="preserve"> партнерств</w:t>
            </w:r>
            <w:r w:rsidRPr="00662CB6">
              <w:rPr>
                <w:rFonts w:ascii="Times New Roman" w:eastAsia="Times New Roman" w:hAnsi="Times New Roman"/>
              </w:rPr>
              <w:t>а</w:t>
            </w:r>
            <w:r w:rsidR="008D2775" w:rsidRPr="00662CB6">
              <w:rPr>
                <w:rFonts w:ascii="Times New Roman" w:eastAsia="Times New Roman" w:hAnsi="Times New Roman"/>
              </w:rPr>
              <w:t>,</w:t>
            </w:r>
            <w:r w:rsidRPr="00662CB6">
              <w:rPr>
                <w:rFonts w:ascii="Times New Roman" w:eastAsia="Times New Roman" w:hAnsi="Times New Roman"/>
              </w:rPr>
              <w:t xml:space="preserve"> основы </w:t>
            </w:r>
            <w:r w:rsidRPr="00662CB6">
              <w:rPr>
                <w:rFonts w:ascii="Times New Roman" w:hAnsi="Times New Roman"/>
                <w:bCs/>
              </w:rPr>
              <w:t>п</w:t>
            </w:r>
            <w:r w:rsidR="008D2775" w:rsidRPr="00662CB6">
              <w:rPr>
                <w:rFonts w:ascii="Times New Roman" w:hAnsi="Times New Roman"/>
                <w:bCs/>
              </w:rPr>
              <w:t>равово</w:t>
            </w:r>
            <w:r w:rsidRPr="00662CB6">
              <w:rPr>
                <w:rFonts w:ascii="Times New Roman" w:hAnsi="Times New Roman"/>
                <w:bCs/>
              </w:rPr>
              <w:t>го</w:t>
            </w:r>
            <w:r w:rsidR="008D2775" w:rsidRPr="00662CB6">
              <w:rPr>
                <w:rFonts w:ascii="Times New Roman" w:hAnsi="Times New Roman"/>
                <w:bCs/>
              </w:rPr>
              <w:t xml:space="preserve"> регулировани</w:t>
            </w:r>
            <w:r w:rsidRPr="00662CB6">
              <w:rPr>
                <w:rFonts w:ascii="Times New Roman" w:hAnsi="Times New Roman"/>
                <w:bCs/>
              </w:rPr>
              <w:t>я</w:t>
            </w:r>
            <w:r w:rsidR="008D2775" w:rsidRPr="00662CB6">
              <w:rPr>
                <w:rFonts w:ascii="Times New Roman" w:hAnsi="Times New Roman"/>
                <w:bCs/>
              </w:rPr>
              <w:t xml:space="preserve"> занятости и трудоустройства населения</w:t>
            </w:r>
            <w:r w:rsidRPr="00662CB6">
              <w:rPr>
                <w:rFonts w:ascii="Times New Roman" w:hAnsi="Times New Roman"/>
                <w:bCs/>
              </w:rPr>
              <w:t>, порядок заключения,</w:t>
            </w:r>
            <w:r w:rsidR="008D2775" w:rsidRPr="00662CB6">
              <w:rPr>
                <w:rFonts w:ascii="Times New Roman" w:hAnsi="Times New Roman"/>
                <w:bCs/>
              </w:rPr>
              <w:t xml:space="preserve"> </w:t>
            </w:r>
            <w:r w:rsidRPr="00662CB6">
              <w:rPr>
                <w:rFonts w:ascii="Times New Roman" w:hAnsi="Times New Roman"/>
                <w:bCs/>
              </w:rPr>
              <w:t>изменения и прекращения т</w:t>
            </w:r>
            <w:r w:rsidR="008D2775" w:rsidRPr="00662CB6">
              <w:rPr>
                <w:rFonts w:ascii="Times New Roman" w:hAnsi="Times New Roman"/>
                <w:bCs/>
              </w:rPr>
              <w:t>рудово</w:t>
            </w:r>
            <w:r w:rsidRPr="00662CB6">
              <w:rPr>
                <w:rFonts w:ascii="Times New Roman" w:hAnsi="Times New Roman"/>
                <w:bCs/>
              </w:rPr>
              <w:t>го</w:t>
            </w:r>
            <w:r w:rsidR="008D2775" w:rsidRPr="00662CB6">
              <w:rPr>
                <w:rFonts w:ascii="Times New Roman" w:hAnsi="Times New Roman"/>
                <w:bCs/>
              </w:rPr>
              <w:t xml:space="preserve"> договор</w:t>
            </w:r>
            <w:r w:rsidRPr="00662CB6">
              <w:rPr>
                <w:rFonts w:ascii="Times New Roman" w:hAnsi="Times New Roman"/>
                <w:bCs/>
              </w:rPr>
              <w:t>а, его виды, основы регулирования р</w:t>
            </w:r>
            <w:r w:rsidR="008D2775" w:rsidRPr="00662CB6">
              <w:rPr>
                <w:rFonts w:ascii="Times New Roman" w:hAnsi="Times New Roman"/>
                <w:bCs/>
              </w:rPr>
              <w:t>абоче</w:t>
            </w:r>
            <w:r w:rsidRPr="00662CB6">
              <w:rPr>
                <w:rFonts w:ascii="Times New Roman" w:hAnsi="Times New Roman"/>
                <w:bCs/>
              </w:rPr>
              <w:t>го</w:t>
            </w:r>
            <w:r w:rsidR="008D2775" w:rsidRPr="00662CB6">
              <w:rPr>
                <w:rFonts w:ascii="Times New Roman" w:hAnsi="Times New Roman"/>
                <w:bCs/>
              </w:rPr>
              <w:t xml:space="preserve"> врем</w:t>
            </w:r>
            <w:r w:rsidRPr="00662CB6">
              <w:rPr>
                <w:rFonts w:ascii="Times New Roman" w:hAnsi="Times New Roman"/>
                <w:bCs/>
              </w:rPr>
              <w:t>ени</w:t>
            </w:r>
            <w:r w:rsidR="008D2775" w:rsidRPr="00662CB6">
              <w:rPr>
                <w:rFonts w:ascii="Times New Roman" w:hAnsi="Times New Roman"/>
                <w:bCs/>
              </w:rPr>
              <w:t xml:space="preserve"> и врем</w:t>
            </w:r>
            <w:r w:rsidRPr="00662CB6">
              <w:rPr>
                <w:rFonts w:ascii="Times New Roman" w:hAnsi="Times New Roman"/>
                <w:bCs/>
              </w:rPr>
              <w:t>ени</w:t>
            </w:r>
            <w:r w:rsidR="008D2775" w:rsidRPr="00662CB6">
              <w:rPr>
                <w:rFonts w:ascii="Times New Roman" w:hAnsi="Times New Roman"/>
                <w:bCs/>
              </w:rPr>
              <w:t xml:space="preserve"> отдыха</w:t>
            </w:r>
            <w:r w:rsidRPr="00662CB6">
              <w:rPr>
                <w:rFonts w:ascii="Times New Roman" w:hAnsi="Times New Roman"/>
                <w:bCs/>
              </w:rPr>
              <w:t>, основы регулирования д</w:t>
            </w:r>
            <w:r w:rsidR="008D2775" w:rsidRPr="00662CB6">
              <w:rPr>
                <w:rFonts w:ascii="Times New Roman" w:hAnsi="Times New Roman"/>
                <w:bCs/>
              </w:rPr>
              <w:t>исциплин</w:t>
            </w:r>
            <w:r w:rsidRPr="00662CB6">
              <w:rPr>
                <w:rFonts w:ascii="Times New Roman" w:hAnsi="Times New Roman"/>
                <w:bCs/>
              </w:rPr>
              <w:t>ы</w:t>
            </w:r>
            <w:r w:rsidR="008D2775" w:rsidRPr="00662CB6">
              <w:rPr>
                <w:rFonts w:ascii="Times New Roman" w:hAnsi="Times New Roman"/>
                <w:bCs/>
              </w:rPr>
              <w:t xml:space="preserve"> труда</w:t>
            </w:r>
            <w:r w:rsidRPr="00662CB6">
              <w:rPr>
                <w:rFonts w:ascii="Times New Roman" w:hAnsi="Times New Roman"/>
                <w:bCs/>
              </w:rPr>
              <w:t>, основы м</w:t>
            </w:r>
            <w:r w:rsidR="008D2775" w:rsidRPr="00662CB6">
              <w:rPr>
                <w:rFonts w:ascii="Times New Roman" w:hAnsi="Times New Roman"/>
                <w:bCs/>
              </w:rPr>
              <w:t>атериальн</w:t>
            </w:r>
            <w:r w:rsidRPr="00662CB6">
              <w:rPr>
                <w:rFonts w:ascii="Times New Roman" w:hAnsi="Times New Roman"/>
                <w:bCs/>
              </w:rPr>
              <w:t>ой</w:t>
            </w:r>
            <w:r w:rsidR="008D2775" w:rsidRPr="00662CB6">
              <w:rPr>
                <w:rFonts w:ascii="Times New Roman" w:hAnsi="Times New Roman"/>
                <w:bCs/>
              </w:rPr>
              <w:t xml:space="preserve"> ответственност</w:t>
            </w:r>
            <w:r w:rsidRPr="00662CB6">
              <w:rPr>
                <w:rFonts w:ascii="Times New Roman" w:hAnsi="Times New Roman"/>
                <w:bCs/>
              </w:rPr>
              <w:t>и</w:t>
            </w:r>
            <w:r w:rsidR="008D2775" w:rsidRPr="00662CB6">
              <w:rPr>
                <w:rFonts w:ascii="Times New Roman" w:hAnsi="Times New Roman"/>
                <w:bCs/>
              </w:rPr>
              <w:t xml:space="preserve"> сторон трудового договора</w:t>
            </w:r>
            <w:r w:rsidRPr="00662CB6">
              <w:rPr>
                <w:rFonts w:ascii="Times New Roman" w:hAnsi="Times New Roman"/>
                <w:bCs/>
              </w:rPr>
              <w:t>, основы о</w:t>
            </w:r>
            <w:r w:rsidR="008D2775" w:rsidRPr="00662CB6">
              <w:rPr>
                <w:rFonts w:ascii="Times New Roman" w:hAnsi="Times New Roman"/>
                <w:bCs/>
              </w:rPr>
              <w:t>храна труда</w:t>
            </w:r>
            <w:r w:rsidRPr="00662CB6">
              <w:rPr>
                <w:rFonts w:ascii="Times New Roman" w:hAnsi="Times New Roman"/>
                <w:bCs/>
              </w:rPr>
              <w:t>, основы з</w:t>
            </w:r>
            <w:r w:rsidR="008D2775" w:rsidRPr="00662CB6">
              <w:rPr>
                <w:rFonts w:ascii="Times New Roman" w:hAnsi="Times New Roman"/>
                <w:bCs/>
              </w:rPr>
              <w:t>ащита трудовых прав и свобод работников</w:t>
            </w:r>
            <w:r>
              <w:rPr>
                <w:rFonts w:ascii="Times New Roman" w:hAnsi="Times New Roman"/>
                <w:bCs/>
              </w:rPr>
              <w:t>, т</w:t>
            </w:r>
            <w:r w:rsidR="008D2775" w:rsidRPr="00662CB6">
              <w:rPr>
                <w:rFonts w:ascii="Times New Roman" w:hAnsi="Times New Roman"/>
                <w:bCs/>
              </w:rPr>
              <w:t>рудовые споры и порядок их разрешения</w:t>
            </w:r>
          </w:p>
        </w:tc>
        <w:tc>
          <w:tcPr>
            <w:tcW w:w="3005" w:type="dxa"/>
          </w:tcPr>
          <w:p w14:paraId="250BBE18" w14:textId="0D18B5FA" w:rsidR="00B42E82" w:rsidRPr="00B2360D" w:rsidRDefault="00B42E82" w:rsidP="00B2360D">
            <w:pPr>
              <w:numPr>
                <w:ilvl w:val="0"/>
                <w:numId w:val="4"/>
              </w:numPr>
              <w:tabs>
                <w:tab w:val="left" w:pos="301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оперируя при этом юридическими понятиями и категориями</w:t>
            </w:r>
            <w:r w:rsidR="008D2775">
              <w:rPr>
                <w:rFonts w:ascii="Times New Roman" w:hAnsi="Times New Roman"/>
                <w:bCs/>
                <w:sz w:val="18"/>
                <w:szCs w:val="18"/>
              </w:rPr>
              <w:t xml:space="preserve"> трудового права</w:t>
            </w: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;</w:t>
            </w:r>
          </w:p>
          <w:p w14:paraId="4268E1D2" w14:textId="7530F227" w:rsidR="00B42E82" w:rsidRPr="00B2360D" w:rsidRDefault="00B42E82" w:rsidP="00662CB6">
            <w:pPr>
              <w:numPr>
                <w:ilvl w:val="0"/>
                <w:numId w:val="4"/>
              </w:numPr>
              <w:tabs>
                <w:tab w:val="left" w:pos="271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 xml:space="preserve">анализировать источники норм </w:t>
            </w:r>
            <w:r w:rsidR="008D2775">
              <w:rPr>
                <w:rFonts w:ascii="Times New Roman" w:hAnsi="Times New Roman"/>
                <w:bCs/>
                <w:sz w:val="18"/>
                <w:szCs w:val="18"/>
              </w:rPr>
              <w:t>трудового</w:t>
            </w: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 xml:space="preserve"> права, разграничивать виды </w:t>
            </w:r>
            <w:r w:rsidR="008D2775">
              <w:rPr>
                <w:rFonts w:ascii="Times New Roman" w:hAnsi="Times New Roman"/>
                <w:bCs/>
                <w:sz w:val="18"/>
                <w:szCs w:val="18"/>
              </w:rPr>
              <w:t>право</w:t>
            </w: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отношений</w:t>
            </w:r>
            <w:r w:rsidR="00662CB6">
              <w:rPr>
                <w:rFonts w:ascii="Times New Roman" w:hAnsi="Times New Roman"/>
                <w:bCs/>
                <w:sz w:val="18"/>
                <w:szCs w:val="18"/>
              </w:rPr>
              <w:t xml:space="preserve"> в сфере труда</w:t>
            </w: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;</w:t>
            </w:r>
          </w:p>
        </w:tc>
        <w:tc>
          <w:tcPr>
            <w:tcW w:w="2693" w:type="dxa"/>
          </w:tcPr>
          <w:p w14:paraId="4CAC1B91" w14:textId="0A28B58F" w:rsidR="00B42E82" w:rsidRPr="00B2360D" w:rsidRDefault="00B42E82" w:rsidP="00B2360D">
            <w:pPr>
              <w:numPr>
                <w:ilvl w:val="0"/>
                <w:numId w:val="5"/>
              </w:numPr>
              <w:tabs>
                <w:tab w:val="left" w:pos="155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навыками реализации системного подхода при толковании норм</w:t>
            </w:r>
            <w:r w:rsidR="008D2775">
              <w:rPr>
                <w:rFonts w:ascii="Times New Roman" w:hAnsi="Times New Roman"/>
                <w:bCs/>
                <w:sz w:val="18"/>
                <w:szCs w:val="18"/>
              </w:rPr>
              <w:t xml:space="preserve"> трудового права</w:t>
            </w: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;</w:t>
            </w:r>
          </w:p>
          <w:p w14:paraId="01AA6132" w14:textId="4DA86F36" w:rsidR="00B42E82" w:rsidRPr="00B2360D" w:rsidRDefault="00B42E82" w:rsidP="00B2360D">
            <w:pPr>
              <w:numPr>
                <w:ilvl w:val="0"/>
                <w:numId w:val="5"/>
              </w:numPr>
              <w:tabs>
                <w:tab w:val="left" w:pos="166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 xml:space="preserve">способностью реализовывать системный подход при определении </w:t>
            </w:r>
            <w:r w:rsidR="008D2775">
              <w:rPr>
                <w:rFonts w:ascii="Times New Roman" w:hAnsi="Times New Roman"/>
                <w:bCs/>
                <w:sz w:val="18"/>
                <w:szCs w:val="18"/>
              </w:rPr>
              <w:t>особенностей видов трудовых</w:t>
            </w: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 xml:space="preserve"> правоотношений</w:t>
            </w:r>
            <w:r w:rsidR="008D2775">
              <w:rPr>
                <w:rFonts w:ascii="Times New Roman" w:hAnsi="Times New Roman"/>
                <w:bCs/>
                <w:sz w:val="18"/>
                <w:szCs w:val="18"/>
              </w:rPr>
              <w:t xml:space="preserve"> и их элементов</w:t>
            </w: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;</w:t>
            </w:r>
          </w:p>
          <w:p w14:paraId="690A50E7" w14:textId="15C2D026" w:rsidR="00B42E82" w:rsidRPr="00B2360D" w:rsidRDefault="00B42E82" w:rsidP="008D2775">
            <w:pPr>
              <w:numPr>
                <w:ilvl w:val="0"/>
                <w:numId w:val="5"/>
              </w:numPr>
              <w:tabs>
                <w:tab w:val="left" w:pos="151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 xml:space="preserve">способностью реализовывать системный подход при решении проблемных ситуаций в процессе решения задач профессиональной деятельности, связанный с применением норм </w:t>
            </w:r>
            <w:r w:rsidR="008D2775">
              <w:rPr>
                <w:rFonts w:ascii="Times New Roman" w:hAnsi="Times New Roman"/>
                <w:bCs/>
                <w:sz w:val="18"/>
                <w:szCs w:val="18"/>
              </w:rPr>
              <w:t>трудового</w:t>
            </w: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 xml:space="preserve"> законодательства.</w:t>
            </w:r>
          </w:p>
        </w:tc>
      </w:tr>
      <w:tr w:rsidR="00B2360D" w:rsidRPr="00323D80" w14:paraId="7712DC58" w14:textId="77777777" w:rsidTr="00B2360D">
        <w:trPr>
          <w:trHeight w:val="161"/>
        </w:trPr>
        <w:tc>
          <w:tcPr>
            <w:tcW w:w="560" w:type="dxa"/>
            <w:vMerge/>
          </w:tcPr>
          <w:p w14:paraId="09E09775" w14:textId="77777777" w:rsidR="00B2360D" w:rsidRPr="00323D80" w:rsidRDefault="00B2360D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081F0A2C" w14:textId="77777777" w:rsidR="00B2360D" w:rsidRPr="00323D80" w:rsidRDefault="00B2360D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29D5E2F9" w14:textId="77777777" w:rsidR="00B2360D" w:rsidRPr="00323D80" w:rsidRDefault="00B2360D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gridSpan w:val="5"/>
          </w:tcPr>
          <w:p w14:paraId="344FDE60" w14:textId="3293F2AE" w:rsidR="00B2360D" w:rsidRPr="00B2360D" w:rsidRDefault="00B2360D" w:rsidP="000B74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60D">
              <w:rPr>
                <w:rFonts w:ascii="Times New Roman" w:hAnsi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B42E82" w:rsidRPr="00323D80" w14:paraId="1D7B9A2E" w14:textId="77777777" w:rsidTr="00EB6DFD">
        <w:trPr>
          <w:trHeight w:val="455"/>
        </w:trPr>
        <w:tc>
          <w:tcPr>
            <w:tcW w:w="560" w:type="dxa"/>
            <w:vMerge/>
          </w:tcPr>
          <w:p w14:paraId="52F1D6B3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22C666D3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30635F4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gridSpan w:val="2"/>
          </w:tcPr>
          <w:p w14:paraId="6F4C0515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23D80">
              <w:rPr>
                <w:rFonts w:ascii="Times New Roman" w:hAnsi="Times New Roman"/>
                <w:b/>
                <w:sz w:val="18"/>
                <w:szCs w:val="18"/>
              </w:rPr>
              <w:t xml:space="preserve">задания </w:t>
            </w:r>
          </w:p>
          <w:p w14:paraId="526BD6FC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23D80">
              <w:rPr>
                <w:rFonts w:ascii="Times New Roman" w:hAnsi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814" w:type="dxa"/>
          </w:tcPr>
          <w:p w14:paraId="0E23722B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23D80">
              <w:rPr>
                <w:rFonts w:ascii="Times New Roman" w:hAnsi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005" w:type="dxa"/>
          </w:tcPr>
          <w:p w14:paraId="00DF8F53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23D80">
              <w:rPr>
                <w:rFonts w:ascii="Times New Roman" w:hAnsi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693" w:type="dxa"/>
          </w:tcPr>
          <w:p w14:paraId="1B8A235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23D80">
              <w:rPr>
                <w:rFonts w:ascii="Times New Roman" w:hAnsi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B42E82" w:rsidRPr="00323D80" w14:paraId="0A46B7FD" w14:textId="77777777" w:rsidTr="00EB6DFD">
        <w:trPr>
          <w:cantSplit/>
          <w:trHeight w:val="3247"/>
        </w:trPr>
        <w:tc>
          <w:tcPr>
            <w:tcW w:w="560" w:type="dxa"/>
            <w:vMerge/>
          </w:tcPr>
          <w:p w14:paraId="29D68B33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26A6F35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6DD31215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6" w:type="dxa"/>
            <w:textDirection w:val="btLr"/>
            <w:vAlign w:val="center"/>
          </w:tcPr>
          <w:p w14:paraId="5569A946" w14:textId="77777777" w:rsidR="00B42E82" w:rsidRPr="00323D80" w:rsidRDefault="00B42E82" w:rsidP="000B74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Задания на выбор одного варианта ответа</w:t>
            </w:r>
          </w:p>
        </w:tc>
        <w:tc>
          <w:tcPr>
            <w:tcW w:w="1021" w:type="dxa"/>
            <w:textDirection w:val="btLr"/>
            <w:vAlign w:val="center"/>
          </w:tcPr>
          <w:p w14:paraId="518FCB67" w14:textId="77777777" w:rsidR="00B42E82" w:rsidRPr="00323D80" w:rsidRDefault="00B42E82" w:rsidP="000B74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814" w:type="dxa"/>
            <w:textDirection w:val="btLr"/>
            <w:vAlign w:val="center"/>
          </w:tcPr>
          <w:p w14:paraId="147B1A9E" w14:textId="24F513C8" w:rsidR="00B42E82" w:rsidRPr="00323D80" w:rsidRDefault="00B42E82" w:rsidP="000B74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 xml:space="preserve">Дополнение к контексту / </w:t>
            </w:r>
            <w:r w:rsidR="00B2360D">
              <w:rPr>
                <w:rFonts w:ascii="Times New Roman" w:eastAsia="+mn-ea" w:hAnsi="Times New Roman"/>
                <w:sz w:val="24"/>
                <w:szCs w:val="24"/>
              </w:rPr>
              <w:t xml:space="preserve">  </w:t>
            </w:r>
            <w:r w:rsidRPr="00323D80">
              <w:rPr>
                <w:rFonts w:ascii="Times New Roman" w:eastAsia="+mn-ea" w:hAnsi="Times New Roman"/>
                <w:sz w:val="24"/>
                <w:szCs w:val="24"/>
              </w:rPr>
              <w:t>ввод правильного ответа</w:t>
            </w:r>
          </w:p>
        </w:tc>
        <w:tc>
          <w:tcPr>
            <w:tcW w:w="3005" w:type="dxa"/>
          </w:tcPr>
          <w:p w14:paraId="51B8DDF6" w14:textId="77777777" w:rsidR="00B42E82" w:rsidRPr="00323D80" w:rsidRDefault="00B42E82" w:rsidP="000B74CE">
            <w:pPr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Задания на установление соответствий</w:t>
            </w:r>
          </w:p>
          <w:p w14:paraId="3C2819E8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14:paraId="6976B691" w14:textId="440ADC91" w:rsidR="00B42E82" w:rsidRPr="00F92807" w:rsidRDefault="00F92807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807">
              <w:rPr>
                <w:rFonts w:ascii="Times New Roman" w:hAnsi="Times New Roman"/>
                <w:sz w:val="24"/>
                <w:szCs w:val="24"/>
              </w:rPr>
              <w:t xml:space="preserve">Задания с развернутым </w:t>
            </w:r>
            <w:bookmarkStart w:id="0" w:name="_GoBack"/>
            <w:bookmarkEnd w:id="0"/>
            <w:r w:rsidRPr="00F92807">
              <w:rPr>
                <w:rFonts w:ascii="Times New Roman" w:hAnsi="Times New Roman"/>
                <w:sz w:val="24"/>
                <w:szCs w:val="24"/>
              </w:rPr>
              <w:t>ответом</w:t>
            </w:r>
          </w:p>
        </w:tc>
      </w:tr>
      <w:tr w:rsidR="00B42E82" w:rsidRPr="00323D80" w14:paraId="3CC0C8F6" w14:textId="77777777" w:rsidTr="00EB6DFD">
        <w:trPr>
          <w:cantSplit/>
          <w:trHeight w:val="70"/>
        </w:trPr>
        <w:tc>
          <w:tcPr>
            <w:tcW w:w="560" w:type="dxa"/>
          </w:tcPr>
          <w:p w14:paraId="58FB2DD5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371A306D" w14:textId="5B6C3A0B" w:rsidR="00B42E82" w:rsidRPr="00662CB6" w:rsidRDefault="00662CB6" w:rsidP="00662C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CB6">
              <w:rPr>
                <w:rFonts w:ascii="Times New Roman" w:hAnsi="Times New Roman"/>
                <w:sz w:val="24"/>
                <w:szCs w:val="24"/>
              </w:rPr>
              <w:t>Понятие, предмет, метод и система трудового права</w:t>
            </w:r>
          </w:p>
        </w:tc>
        <w:tc>
          <w:tcPr>
            <w:tcW w:w="708" w:type="dxa"/>
          </w:tcPr>
          <w:p w14:paraId="02C09C98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32442246" w14:textId="29DA66EA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1.</w:t>
            </w:r>
            <w:r w:rsidR="0009755C">
              <w:rPr>
                <w:rFonts w:ascii="Times New Roman" w:eastAsia="+mn-ea" w:hAnsi="Times New Roman"/>
                <w:sz w:val="24"/>
                <w:szCs w:val="24"/>
              </w:rPr>
              <w:t>1</w:t>
            </w:r>
          </w:p>
          <w:p w14:paraId="7AE3B3F7" w14:textId="247ADEF1" w:rsidR="00B42E82" w:rsidRPr="00323D80" w:rsidRDefault="00B42E82" w:rsidP="0009755C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1.</w:t>
            </w:r>
            <w:r w:rsidR="0009755C">
              <w:rPr>
                <w:rFonts w:ascii="Times New Roman" w:eastAsia="+mn-ea" w:hAnsi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</w:tcPr>
          <w:p w14:paraId="07CABF5D" w14:textId="77777777" w:rsidR="00B42E82" w:rsidRDefault="00B144DE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1.3</w:t>
            </w:r>
          </w:p>
          <w:p w14:paraId="0C7C0817" w14:textId="0D2F8BA5" w:rsidR="00B144DE" w:rsidRPr="00323D80" w:rsidRDefault="00B144DE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1.4</w:t>
            </w:r>
          </w:p>
        </w:tc>
        <w:tc>
          <w:tcPr>
            <w:tcW w:w="1814" w:type="dxa"/>
          </w:tcPr>
          <w:p w14:paraId="4B1F36C3" w14:textId="77777777" w:rsidR="00B42E82" w:rsidRDefault="00644163" w:rsidP="000B74CE">
            <w:pPr>
              <w:ind w:left="-101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1.5</w:t>
            </w:r>
          </w:p>
          <w:p w14:paraId="0D4F097D" w14:textId="0CBD1E16" w:rsidR="00644163" w:rsidRPr="00323D80" w:rsidRDefault="00644163" w:rsidP="000B74CE">
            <w:pPr>
              <w:ind w:left="-101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1.6</w:t>
            </w:r>
          </w:p>
        </w:tc>
        <w:tc>
          <w:tcPr>
            <w:tcW w:w="3005" w:type="dxa"/>
          </w:tcPr>
          <w:p w14:paraId="2513AC75" w14:textId="6AC8B3C0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24F06B2" w14:textId="24085CDC" w:rsidR="00B42E82" w:rsidRPr="00323D80" w:rsidRDefault="0002429A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</w:tr>
      <w:tr w:rsidR="00B42E82" w:rsidRPr="00323D80" w14:paraId="6181ADE1" w14:textId="77777777" w:rsidTr="00EB6DFD">
        <w:trPr>
          <w:cantSplit/>
          <w:trHeight w:val="163"/>
        </w:trPr>
        <w:tc>
          <w:tcPr>
            <w:tcW w:w="560" w:type="dxa"/>
          </w:tcPr>
          <w:p w14:paraId="4AEA473B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30" w:type="dxa"/>
          </w:tcPr>
          <w:p w14:paraId="18BB6F50" w14:textId="582E48EC" w:rsidR="00B42E82" w:rsidRPr="00662CB6" w:rsidRDefault="00662CB6" w:rsidP="00662C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CB6">
              <w:rPr>
                <w:rFonts w:ascii="Times New Roman" w:hAnsi="Times New Roman"/>
                <w:sz w:val="24"/>
                <w:szCs w:val="24"/>
              </w:rPr>
              <w:t>Правоотношения в сфере труда</w:t>
            </w:r>
          </w:p>
        </w:tc>
        <w:tc>
          <w:tcPr>
            <w:tcW w:w="708" w:type="dxa"/>
          </w:tcPr>
          <w:p w14:paraId="69AA1179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3C6D3EC0" w14:textId="2E1D785D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2.</w:t>
            </w:r>
            <w:r w:rsidR="0009755C">
              <w:rPr>
                <w:rFonts w:ascii="Times New Roman" w:eastAsia="+mn-ea" w:hAnsi="Times New Roman"/>
                <w:sz w:val="24"/>
                <w:szCs w:val="24"/>
              </w:rPr>
              <w:t>1</w:t>
            </w:r>
          </w:p>
          <w:p w14:paraId="626EA05D" w14:textId="77777777" w:rsidR="00B42E82" w:rsidRDefault="00B42E82" w:rsidP="0009755C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2.</w:t>
            </w:r>
            <w:r w:rsidR="0009755C">
              <w:rPr>
                <w:rFonts w:ascii="Times New Roman" w:eastAsia="+mn-ea" w:hAnsi="Times New Roman"/>
                <w:sz w:val="24"/>
                <w:szCs w:val="24"/>
              </w:rPr>
              <w:t>2</w:t>
            </w:r>
          </w:p>
          <w:p w14:paraId="460D25E4" w14:textId="1F2E2921" w:rsidR="0009755C" w:rsidRPr="00323D80" w:rsidRDefault="0009755C" w:rsidP="0009755C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2.3</w:t>
            </w:r>
          </w:p>
        </w:tc>
        <w:tc>
          <w:tcPr>
            <w:tcW w:w="1021" w:type="dxa"/>
          </w:tcPr>
          <w:p w14:paraId="01736304" w14:textId="49E11E19" w:rsidR="00B42E82" w:rsidRPr="00323D80" w:rsidRDefault="00B144DE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2.4</w:t>
            </w:r>
          </w:p>
        </w:tc>
        <w:tc>
          <w:tcPr>
            <w:tcW w:w="1814" w:type="dxa"/>
          </w:tcPr>
          <w:p w14:paraId="42AA32FF" w14:textId="6B0CD1E9" w:rsidR="00B42E82" w:rsidRPr="00323D80" w:rsidRDefault="00644163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2.6</w:t>
            </w:r>
          </w:p>
        </w:tc>
        <w:tc>
          <w:tcPr>
            <w:tcW w:w="3005" w:type="dxa"/>
          </w:tcPr>
          <w:p w14:paraId="1673305D" w14:textId="5A36F787" w:rsidR="00B42E82" w:rsidRPr="00323D80" w:rsidRDefault="002C07DB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693" w:type="dxa"/>
          </w:tcPr>
          <w:p w14:paraId="66157DA2" w14:textId="4EE710A7" w:rsidR="00B42E82" w:rsidRPr="00323D80" w:rsidRDefault="0002429A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</w:tr>
      <w:tr w:rsidR="00B42E82" w:rsidRPr="00323D80" w14:paraId="6F7C9AD4" w14:textId="77777777" w:rsidTr="00EB6DFD">
        <w:trPr>
          <w:cantSplit/>
          <w:trHeight w:val="163"/>
        </w:trPr>
        <w:tc>
          <w:tcPr>
            <w:tcW w:w="560" w:type="dxa"/>
          </w:tcPr>
          <w:p w14:paraId="46F87E82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14:paraId="461A1F09" w14:textId="1543E24C" w:rsidR="00B42E82" w:rsidRPr="00662CB6" w:rsidRDefault="00662CB6" w:rsidP="00662C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CB6">
              <w:rPr>
                <w:rFonts w:ascii="Times New Roman" w:hAnsi="Times New Roman"/>
                <w:sz w:val="24"/>
                <w:szCs w:val="24"/>
              </w:rPr>
              <w:t>С</w:t>
            </w:r>
            <w:r w:rsidRPr="00662CB6">
              <w:rPr>
                <w:rFonts w:ascii="Times New Roman" w:eastAsia="Times New Roman" w:hAnsi="Times New Roman"/>
                <w:sz w:val="24"/>
                <w:szCs w:val="24"/>
              </w:rPr>
              <w:t>оциальное партнерство</w:t>
            </w:r>
          </w:p>
        </w:tc>
        <w:tc>
          <w:tcPr>
            <w:tcW w:w="708" w:type="dxa"/>
          </w:tcPr>
          <w:p w14:paraId="732585F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0192466E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3.1</w:t>
            </w:r>
          </w:p>
          <w:p w14:paraId="63A4A5D4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3.2</w:t>
            </w:r>
          </w:p>
        </w:tc>
        <w:tc>
          <w:tcPr>
            <w:tcW w:w="1021" w:type="dxa"/>
          </w:tcPr>
          <w:p w14:paraId="3E7A94E0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3</w:t>
            </w:r>
          </w:p>
        </w:tc>
        <w:tc>
          <w:tcPr>
            <w:tcW w:w="1814" w:type="dxa"/>
          </w:tcPr>
          <w:p w14:paraId="7FAE3907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14:paraId="698469CF" w14:textId="784BFFC2" w:rsidR="00B42E82" w:rsidRPr="00323D80" w:rsidRDefault="002C07DB" w:rsidP="009A37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693" w:type="dxa"/>
          </w:tcPr>
          <w:p w14:paraId="17DC0A1C" w14:textId="694F7E27" w:rsidR="00B42E82" w:rsidRPr="00323D80" w:rsidRDefault="0002429A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</w:tr>
      <w:tr w:rsidR="00B42E82" w:rsidRPr="00323D80" w14:paraId="1B0CB468" w14:textId="77777777" w:rsidTr="00EB6DFD">
        <w:trPr>
          <w:cantSplit/>
          <w:trHeight w:val="163"/>
        </w:trPr>
        <w:tc>
          <w:tcPr>
            <w:tcW w:w="560" w:type="dxa"/>
          </w:tcPr>
          <w:p w14:paraId="1A4C9BDF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08048060" w14:textId="0F45CF3F" w:rsidR="00B42E82" w:rsidRPr="00662CB6" w:rsidRDefault="00662CB6" w:rsidP="00662C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CB6">
              <w:rPr>
                <w:rFonts w:ascii="Times New Roman" w:hAnsi="Times New Roman"/>
                <w:bCs/>
                <w:sz w:val="24"/>
                <w:szCs w:val="24"/>
              </w:rPr>
              <w:t>Правовое регулирование занятости и трудоустройства населения</w:t>
            </w:r>
          </w:p>
        </w:tc>
        <w:tc>
          <w:tcPr>
            <w:tcW w:w="708" w:type="dxa"/>
          </w:tcPr>
          <w:p w14:paraId="2FBD857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14B70978" w14:textId="33C2E622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4.</w:t>
            </w:r>
            <w:r w:rsidR="0009755C">
              <w:rPr>
                <w:rFonts w:ascii="Times New Roman" w:eastAsia="+mn-ea" w:hAnsi="Times New Roman"/>
                <w:sz w:val="24"/>
                <w:szCs w:val="24"/>
              </w:rPr>
              <w:t>1</w:t>
            </w:r>
          </w:p>
          <w:p w14:paraId="4CF2FA23" w14:textId="13FBCBD0" w:rsidR="00B42E82" w:rsidRPr="00323D80" w:rsidRDefault="00B42E82" w:rsidP="0009755C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4.</w:t>
            </w:r>
            <w:r w:rsidR="0009755C">
              <w:rPr>
                <w:rFonts w:ascii="Times New Roman" w:eastAsia="+mn-ea" w:hAnsi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</w:tcPr>
          <w:p w14:paraId="2072FDBD" w14:textId="16E40470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4.</w:t>
            </w:r>
            <w:r w:rsidR="00B144DE">
              <w:rPr>
                <w:rFonts w:ascii="Times New Roman" w:eastAsia="+mn-ea" w:hAnsi="Times New Roman"/>
                <w:sz w:val="24"/>
                <w:szCs w:val="24"/>
              </w:rPr>
              <w:t>3</w:t>
            </w:r>
          </w:p>
          <w:p w14:paraId="767CFA26" w14:textId="423E8562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3957060" w14:textId="154B0A6C" w:rsidR="00B42E82" w:rsidRPr="00323D80" w:rsidRDefault="0002429A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4.4</w:t>
            </w:r>
          </w:p>
        </w:tc>
        <w:tc>
          <w:tcPr>
            <w:tcW w:w="3005" w:type="dxa"/>
          </w:tcPr>
          <w:p w14:paraId="0704F45C" w14:textId="168DDB68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41F2CF6" w14:textId="7E6AD1C1" w:rsidR="00B42E82" w:rsidRPr="00323D80" w:rsidRDefault="0002429A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</w:tr>
      <w:tr w:rsidR="00B42E82" w:rsidRPr="00323D80" w14:paraId="63C2560B" w14:textId="77777777" w:rsidTr="00EB6DFD">
        <w:trPr>
          <w:cantSplit/>
          <w:trHeight w:val="163"/>
        </w:trPr>
        <w:tc>
          <w:tcPr>
            <w:tcW w:w="560" w:type="dxa"/>
          </w:tcPr>
          <w:p w14:paraId="137D152A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40A1AAAC" w14:textId="50524A44" w:rsidR="00B42E82" w:rsidRPr="00662CB6" w:rsidRDefault="00662CB6" w:rsidP="00662C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CB6">
              <w:rPr>
                <w:rFonts w:ascii="Times New Roman" w:hAnsi="Times New Roman"/>
                <w:bCs/>
                <w:sz w:val="24"/>
                <w:szCs w:val="24"/>
              </w:rPr>
              <w:t>Трудовой договор</w:t>
            </w:r>
          </w:p>
        </w:tc>
        <w:tc>
          <w:tcPr>
            <w:tcW w:w="708" w:type="dxa"/>
          </w:tcPr>
          <w:p w14:paraId="151D6E17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25152786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5.1</w:t>
            </w:r>
          </w:p>
          <w:p w14:paraId="28C72F0F" w14:textId="00A6956F" w:rsidR="00B42E82" w:rsidRPr="00323D80" w:rsidRDefault="00B42E82" w:rsidP="0009755C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5.2</w:t>
            </w:r>
          </w:p>
        </w:tc>
        <w:tc>
          <w:tcPr>
            <w:tcW w:w="1021" w:type="dxa"/>
          </w:tcPr>
          <w:p w14:paraId="25425F60" w14:textId="77777777" w:rsidR="00B42E82" w:rsidRDefault="00B144DE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5.3</w:t>
            </w:r>
          </w:p>
          <w:p w14:paraId="7C650E63" w14:textId="68412DE2" w:rsidR="00B144DE" w:rsidRPr="00323D80" w:rsidRDefault="00B144DE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5.4</w:t>
            </w:r>
          </w:p>
        </w:tc>
        <w:tc>
          <w:tcPr>
            <w:tcW w:w="1814" w:type="dxa"/>
          </w:tcPr>
          <w:p w14:paraId="4BE5F828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14:paraId="506DEAAD" w14:textId="53627CCD" w:rsidR="000A362F" w:rsidRPr="00323D80" w:rsidRDefault="000A362F" w:rsidP="000A3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2693" w:type="dxa"/>
          </w:tcPr>
          <w:p w14:paraId="494687F1" w14:textId="77777777" w:rsidR="00B42E82" w:rsidRDefault="0002429A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  <w:p w14:paraId="1B95FAC7" w14:textId="7A07E7BF" w:rsidR="0002429A" w:rsidRPr="00323D80" w:rsidRDefault="0002429A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</w:tr>
      <w:tr w:rsidR="00B42E82" w:rsidRPr="00323D80" w14:paraId="31A521DE" w14:textId="77777777" w:rsidTr="00EB6DFD">
        <w:trPr>
          <w:cantSplit/>
          <w:trHeight w:val="163"/>
        </w:trPr>
        <w:tc>
          <w:tcPr>
            <w:tcW w:w="560" w:type="dxa"/>
          </w:tcPr>
          <w:p w14:paraId="316BD537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830" w:type="dxa"/>
          </w:tcPr>
          <w:p w14:paraId="10DF6411" w14:textId="4F9CC7D7" w:rsidR="00B42E82" w:rsidRPr="00662CB6" w:rsidRDefault="00662CB6" w:rsidP="00662C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CB6">
              <w:rPr>
                <w:rFonts w:ascii="Times New Roman" w:hAnsi="Times New Roman"/>
                <w:bCs/>
                <w:sz w:val="24"/>
                <w:szCs w:val="24"/>
              </w:rPr>
              <w:t>Рабочее время и время отдыха</w:t>
            </w:r>
          </w:p>
        </w:tc>
        <w:tc>
          <w:tcPr>
            <w:tcW w:w="708" w:type="dxa"/>
          </w:tcPr>
          <w:p w14:paraId="650EA5C8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7DFAE00A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6.1</w:t>
            </w:r>
          </w:p>
          <w:p w14:paraId="1C71DF8A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6.2</w:t>
            </w:r>
          </w:p>
        </w:tc>
        <w:tc>
          <w:tcPr>
            <w:tcW w:w="1021" w:type="dxa"/>
          </w:tcPr>
          <w:p w14:paraId="184EDED3" w14:textId="77777777" w:rsidR="00B42E82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3</w:t>
            </w:r>
          </w:p>
          <w:p w14:paraId="57996701" w14:textId="39EB593A" w:rsidR="00B144DE" w:rsidRPr="00323D80" w:rsidRDefault="00B144DE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6.4</w:t>
            </w:r>
          </w:p>
        </w:tc>
        <w:tc>
          <w:tcPr>
            <w:tcW w:w="1814" w:type="dxa"/>
          </w:tcPr>
          <w:p w14:paraId="33118235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14:paraId="41BCF3DC" w14:textId="437E7D86" w:rsidR="00B42E82" w:rsidRPr="00323D80" w:rsidRDefault="002C07DB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2693" w:type="dxa"/>
          </w:tcPr>
          <w:p w14:paraId="46F10BAA" w14:textId="77777777" w:rsidR="00B42E82" w:rsidRDefault="0002429A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</w:t>
            </w:r>
          </w:p>
          <w:p w14:paraId="08E41924" w14:textId="249CB32F" w:rsidR="0002429A" w:rsidRPr="00323D80" w:rsidRDefault="0002429A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</w:tr>
      <w:tr w:rsidR="00B42E82" w:rsidRPr="00323D80" w14:paraId="459A8561" w14:textId="77777777" w:rsidTr="00EB6DFD">
        <w:trPr>
          <w:cantSplit/>
          <w:trHeight w:val="163"/>
        </w:trPr>
        <w:tc>
          <w:tcPr>
            <w:tcW w:w="560" w:type="dxa"/>
          </w:tcPr>
          <w:p w14:paraId="2711066F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5330A06C" w14:textId="4BCCC4DF" w:rsidR="00B42E82" w:rsidRPr="00662CB6" w:rsidRDefault="00662CB6" w:rsidP="00662C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CB6">
              <w:rPr>
                <w:rFonts w:ascii="Times New Roman" w:hAnsi="Times New Roman"/>
                <w:bCs/>
                <w:sz w:val="24"/>
                <w:szCs w:val="24"/>
              </w:rPr>
              <w:t>Дисциплина труда. Материальная ответственность сторон трудового договора</w:t>
            </w:r>
          </w:p>
        </w:tc>
        <w:tc>
          <w:tcPr>
            <w:tcW w:w="708" w:type="dxa"/>
          </w:tcPr>
          <w:p w14:paraId="0B872FBF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5C3F6410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7.1</w:t>
            </w:r>
          </w:p>
          <w:p w14:paraId="06EEA411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7.2</w:t>
            </w:r>
          </w:p>
        </w:tc>
        <w:tc>
          <w:tcPr>
            <w:tcW w:w="1021" w:type="dxa"/>
          </w:tcPr>
          <w:p w14:paraId="0C18C305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7.3</w:t>
            </w:r>
          </w:p>
          <w:p w14:paraId="2CFE5C0D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7.4</w:t>
            </w:r>
          </w:p>
        </w:tc>
        <w:tc>
          <w:tcPr>
            <w:tcW w:w="1814" w:type="dxa"/>
          </w:tcPr>
          <w:p w14:paraId="056C566A" w14:textId="77777777" w:rsidR="00B42E82" w:rsidRDefault="0070273E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7.5</w:t>
            </w:r>
          </w:p>
          <w:p w14:paraId="351E3245" w14:textId="605C2EB5" w:rsidR="0070273E" w:rsidRPr="00323D80" w:rsidRDefault="0070273E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7.6</w:t>
            </w:r>
          </w:p>
        </w:tc>
        <w:tc>
          <w:tcPr>
            <w:tcW w:w="3005" w:type="dxa"/>
          </w:tcPr>
          <w:p w14:paraId="627B48D9" w14:textId="7E3A2499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790E319" w14:textId="77777777" w:rsidR="00B42E82" w:rsidRDefault="0002429A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7.7</w:t>
            </w:r>
          </w:p>
          <w:p w14:paraId="2EA6871F" w14:textId="6DC71C6D" w:rsidR="0002429A" w:rsidRPr="00323D80" w:rsidRDefault="0002429A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7.8</w:t>
            </w:r>
          </w:p>
        </w:tc>
      </w:tr>
      <w:tr w:rsidR="00B42E82" w:rsidRPr="00323D80" w14:paraId="3B1F50B6" w14:textId="77777777" w:rsidTr="00EB6DFD">
        <w:trPr>
          <w:cantSplit/>
          <w:trHeight w:val="163"/>
        </w:trPr>
        <w:tc>
          <w:tcPr>
            <w:tcW w:w="560" w:type="dxa"/>
          </w:tcPr>
          <w:p w14:paraId="53FBC144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7C321E2C" w14:textId="41D42D5F" w:rsidR="00B42E82" w:rsidRPr="00662CB6" w:rsidRDefault="00662CB6" w:rsidP="00662C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CB6">
              <w:rPr>
                <w:rFonts w:ascii="Times New Roman" w:hAnsi="Times New Roman"/>
                <w:bCs/>
                <w:sz w:val="24"/>
                <w:szCs w:val="24"/>
              </w:rPr>
              <w:t>Охрана труда</w:t>
            </w:r>
          </w:p>
        </w:tc>
        <w:tc>
          <w:tcPr>
            <w:tcW w:w="708" w:type="dxa"/>
          </w:tcPr>
          <w:p w14:paraId="29BC8156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3FBA83C1" w14:textId="29D6E1BD" w:rsidR="00B42E82" w:rsidRPr="00323D80" w:rsidRDefault="00B42E82" w:rsidP="0009755C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8.</w:t>
            </w:r>
            <w:r w:rsidR="0009755C">
              <w:rPr>
                <w:rFonts w:ascii="Times New Roman" w:eastAsia="+mn-ea" w:hAnsi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14:paraId="23CCC4F2" w14:textId="1E5A3B26" w:rsidR="00B42E82" w:rsidRPr="00323D80" w:rsidRDefault="00107428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8.2</w:t>
            </w:r>
          </w:p>
        </w:tc>
        <w:tc>
          <w:tcPr>
            <w:tcW w:w="1814" w:type="dxa"/>
          </w:tcPr>
          <w:p w14:paraId="4992B8C1" w14:textId="176C2491" w:rsidR="00B42E82" w:rsidRPr="00323D80" w:rsidRDefault="0070273E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8.3</w:t>
            </w:r>
          </w:p>
        </w:tc>
        <w:tc>
          <w:tcPr>
            <w:tcW w:w="3005" w:type="dxa"/>
          </w:tcPr>
          <w:p w14:paraId="1CC68E39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84ADD7A" w14:textId="5C50CD8C" w:rsidR="0070273E" w:rsidRPr="00323D80" w:rsidRDefault="0070273E" w:rsidP="00AF66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</w:tr>
      <w:tr w:rsidR="00B42E82" w:rsidRPr="00323D80" w14:paraId="50C86E7C" w14:textId="77777777" w:rsidTr="00EB6DFD">
        <w:trPr>
          <w:cantSplit/>
          <w:trHeight w:val="163"/>
        </w:trPr>
        <w:tc>
          <w:tcPr>
            <w:tcW w:w="560" w:type="dxa"/>
          </w:tcPr>
          <w:p w14:paraId="3B682338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251BF1AA" w14:textId="54AE82BC" w:rsidR="00B42E82" w:rsidRPr="00662CB6" w:rsidRDefault="00662CB6" w:rsidP="00662C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CB6">
              <w:rPr>
                <w:rFonts w:ascii="Times New Roman" w:hAnsi="Times New Roman"/>
                <w:bCs/>
                <w:sz w:val="24"/>
                <w:szCs w:val="24"/>
              </w:rPr>
              <w:t>Защита трудовых прав и свобод работников</w:t>
            </w:r>
          </w:p>
        </w:tc>
        <w:tc>
          <w:tcPr>
            <w:tcW w:w="708" w:type="dxa"/>
          </w:tcPr>
          <w:p w14:paraId="3C12C3D3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454B79F0" w14:textId="77777777" w:rsidR="00B42E82" w:rsidRDefault="00B42E82" w:rsidP="0009755C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9.</w:t>
            </w:r>
            <w:r w:rsidR="0009755C">
              <w:rPr>
                <w:rFonts w:ascii="Times New Roman" w:eastAsia="+mn-ea" w:hAnsi="Times New Roman"/>
                <w:sz w:val="24"/>
                <w:szCs w:val="24"/>
              </w:rPr>
              <w:t>1</w:t>
            </w:r>
          </w:p>
          <w:p w14:paraId="36EF50EA" w14:textId="3F05E113" w:rsidR="0009755C" w:rsidRPr="00323D80" w:rsidRDefault="0009755C" w:rsidP="0009755C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9.2</w:t>
            </w:r>
          </w:p>
        </w:tc>
        <w:tc>
          <w:tcPr>
            <w:tcW w:w="1021" w:type="dxa"/>
          </w:tcPr>
          <w:p w14:paraId="19A5D8BB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9.3</w:t>
            </w:r>
          </w:p>
        </w:tc>
        <w:tc>
          <w:tcPr>
            <w:tcW w:w="1814" w:type="dxa"/>
          </w:tcPr>
          <w:p w14:paraId="0A782CEB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14:paraId="3F5FE294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C840BE0" w14:textId="5F86FA4B" w:rsidR="0070273E" w:rsidRPr="00323D80" w:rsidRDefault="0070273E" w:rsidP="00AF66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</w:tr>
      <w:tr w:rsidR="00B42E82" w:rsidRPr="00323D80" w14:paraId="4D4CFEF9" w14:textId="77777777" w:rsidTr="00EB6DFD">
        <w:trPr>
          <w:cantSplit/>
          <w:trHeight w:val="163"/>
        </w:trPr>
        <w:tc>
          <w:tcPr>
            <w:tcW w:w="560" w:type="dxa"/>
          </w:tcPr>
          <w:p w14:paraId="139860A2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57BFE1BE" w14:textId="1D0B31A7" w:rsidR="00B42E82" w:rsidRPr="00662CB6" w:rsidRDefault="00662CB6" w:rsidP="00662C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CB6">
              <w:rPr>
                <w:rFonts w:ascii="Times New Roman" w:hAnsi="Times New Roman"/>
                <w:bCs/>
                <w:sz w:val="24"/>
                <w:szCs w:val="24"/>
              </w:rPr>
              <w:t>Трудовые споры и порядок их разрешения</w:t>
            </w:r>
          </w:p>
        </w:tc>
        <w:tc>
          <w:tcPr>
            <w:tcW w:w="708" w:type="dxa"/>
          </w:tcPr>
          <w:p w14:paraId="77442D62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5980A2CE" w14:textId="708AD6E5" w:rsidR="00B42E82" w:rsidRPr="00323D80" w:rsidRDefault="0009755C" w:rsidP="0009755C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10.1</w:t>
            </w:r>
          </w:p>
        </w:tc>
        <w:tc>
          <w:tcPr>
            <w:tcW w:w="1021" w:type="dxa"/>
          </w:tcPr>
          <w:p w14:paraId="36F2A482" w14:textId="62F8B521" w:rsidR="00B42E82" w:rsidRPr="00323D80" w:rsidRDefault="00107428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10.2</w:t>
            </w:r>
          </w:p>
        </w:tc>
        <w:tc>
          <w:tcPr>
            <w:tcW w:w="1814" w:type="dxa"/>
          </w:tcPr>
          <w:p w14:paraId="159DE9BE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14:paraId="661CE1AF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309E2C2" w14:textId="3D3A048E" w:rsidR="0070273E" w:rsidRPr="00323D80" w:rsidRDefault="0070273E" w:rsidP="001D1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</w:tr>
    </w:tbl>
    <w:p w14:paraId="0C51ED01" w14:textId="77777777" w:rsidR="002B4144" w:rsidRPr="002B4144" w:rsidRDefault="002B4144" w:rsidP="000B7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DFDFCF4" w14:textId="77777777" w:rsidR="002B4144" w:rsidRPr="002B4144" w:rsidRDefault="002B4144" w:rsidP="000B7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3DE0251" w14:textId="77777777" w:rsidR="002B4144" w:rsidRPr="002B4144" w:rsidRDefault="002B4144" w:rsidP="000B74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2B4144" w:rsidRPr="002B4144" w:rsidSect="002B4144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130B1182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6134B7">
        <w:rPr>
          <w:rFonts w:ascii="Times New Roman" w:eastAsia="+mn-ea" w:hAnsi="Times New Roman" w:cs="Times New Roman"/>
          <w:b/>
        </w:rPr>
        <w:lastRenderedPageBreak/>
        <w:t>ЗАДАНИЯ ЗАКРЫТОГО ТИПА НА ВЫБОР ОДНОГО ПРАВИЛЬНОГО ВАРИАНТА ОТВЕТА</w:t>
      </w:r>
    </w:p>
    <w:p w14:paraId="2AAB5629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9"/>
        <w:gridCol w:w="7552"/>
        <w:gridCol w:w="844"/>
      </w:tblGrid>
      <w:tr w:rsidR="006134B7" w:rsidRPr="006134B7" w14:paraId="5020B391" w14:textId="77777777" w:rsidTr="0009755C">
        <w:trPr>
          <w:cantSplit/>
          <w:trHeight w:val="1375"/>
        </w:trPr>
        <w:tc>
          <w:tcPr>
            <w:tcW w:w="949" w:type="dxa"/>
            <w:textDirection w:val="btLr"/>
          </w:tcPr>
          <w:p w14:paraId="0A1523A3" w14:textId="77777777" w:rsidR="006134B7" w:rsidRPr="006134B7" w:rsidRDefault="006134B7" w:rsidP="000B74C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804D54A" w14:textId="77777777" w:rsidR="006134B7" w:rsidRPr="006134B7" w:rsidRDefault="006134B7" w:rsidP="000B74C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552" w:type="dxa"/>
            <w:vAlign w:val="center"/>
          </w:tcPr>
          <w:p w14:paraId="1C77771D" w14:textId="77777777" w:rsidR="006134B7" w:rsidRPr="006134B7" w:rsidRDefault="006134B7" w:rsidP="000B74C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44" w:type="dxa"/>
            <w:vAlign w:val="center"/>
          </w:tcPr>
          <w:p w14:paraId="2E215759" w14:textId="7D9A4C37" w:rsidR="006134B7" w:rsidRPr="006134B7" w:rsidRDefault="00B2360D" w:rsidP="000B74C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6134B7" w:rsidRPr="006134B7" w14:paraId="306FE063" w14:textId="77777777" w:rsidTr="00EB6DFD">
        <w:trPr>
          <w:trHeight w:val="147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7BE8E396" w14:textId="016C6119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662CB6" w:rsidRPr="00947CC0">
              <w:rPr>
                <w:rFonts w:ascii="Times New Roman" w:hAnsi="Times New Roman" w:cs="Times New Roman"/>
                <w:b/>
                <w:sz w:val="24"/>
                <w:szCs w:val="24"/>
              </w:rPr>
              <w:t>Понятие, предмет, метод и система трудового права</w:t>
            </w:r>
          </w:p>
        </w:tc>
      </w:tr>
      <w:tr w:rsidR="006134B7" w:rsidRPr="006134B7" w14:paraId="63F7C9AA" w14:textId="77777777" w:rsidTr="0009755C">
        <w:tc>
          <w:tcPr>
            <w:tcW w:w="949" w:type="dxa"/>
          </w:tcPr>
          <w:p w14:paraId="4F000936" w14:textId="63B71748" w:rsidR="006134B7" w:rsidRPr="006134B7" w:rsidRDefault="006134B7" w:rsidP="000B7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D4D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F6E2EE3" w14:textId="77777777" w:rsidR="006134B7" w:rsidRPr="006134B7" w:rsidRDefault="006134B7" w:rsidP="000B7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5109A53D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3A87F51" w14:textId="77777777" w:rsidR="00FD4D43" w:rsidRPr="007E1102" w:rsidRDefault="00FD4D43" w:rsidP="00FD4D43">
            <w:pPr>
              <w:tabs>
                <w:tab w:val="left" w:pos="0"/>
                <w:tab w:val="left" w:pos="709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E110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Метод трудового права - это</w:t>
            </w:r>
          </w:p>
          <w:p w14:paraId="022920B8" w14:textId="6958D753" w:rsidR="00FD4D43" w:rsidRPr="00FD4D43" w:rsidRDefault="00FD4D43" w:rsidP="007531C5">
            <w:pPr>
              <w:pStyle w:val="a3"/>
              <w:numPr>
                <w:ilvl w:val="0"/>
                <w:numId w:val="27"/>
              </w:numPr>
              <w:ind w:left="496" w:hanging="496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D4D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совокупность юридических средств, приемов регулирования трудовых и иных непосредственно связанных с ними отношений</w:t>
            </w:r>
          </w:p>
          <w:p w14:paraId="7ED8E198" w14:textId="77777777" w:rsidR="00FD4D43" w:rsidRPr="00FD4D43" w:rsidRDefault="00FD4D43" w:rsidP="007531C5">
            <w:pPr>
              <w:pStyle w:val="a3"/>
              <w:numPr>
                <w:ilvl w:val="0"/>
                <w:numId w:val="27"/>
              </w:numPr>
              <w:ind w:left="496" w:hanging="496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D4D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способы изменения норм трудового права</w:t>
            </w:r>
          </w:p>
          <w:p w14:paraId="6153919C" w14:textId="77777777" w:rsidR="00FD4D43" w:rsidRPr="00FD4D43" w:rsidRDefault="00FD4D43" w:rsidP="007531C5">
            <w:pPr>
              <w:pStyle w:val="a3"/>
              <w:numPr>
                <w:ilvl w:val="0"/>
                <w:numId w:val="27"/>
              </w:numPr>
              <w:ind w:left="496" w:hanging="496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D4D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способ возникновения трудовых и иных непосредственно связанных с ними отношений</w:t>
            </w:r>
          </w:p>
          <w:p w14:paraId="5FB503F6" w14:textId="31446D72" w:rsidR="006134B7" w:rsidRPr="00FD4D43" w:rsidRDefault="00FD4D43" w:rsidP="007531C5">
            <w:pPr>
              <w:pStyle w:val="a3"/>
              <w:numPr>
                <w:ilvl w:val="0"/>
                <w:numId w:val="27"/>
              </w:numPr>
              <w:ind w:left="496" w:hanging="4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совокупность юридических приемов и способов прекращения действия трудовых и иных непосредственно связанных с ними отношений</w:t>
            </w:r>
          </w:p>
        </w:tc>
        <w:tc>
          <w:tcPr>
            <w:tcW w:w="844" w:type="dxa"/>
          </w:tcPr>
          <w:p w14:paraId="3E65D70C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34B7" w:rsidRPr="006134B7" w14:paraId="02973B87" w14:textId="77777777" w:rsidTr="0009755C">
        <w:tc>
          <w:tcPr>
            <w:tcW w:w="949" w:type="dxa"/>
          </w:tcPr>
          <w:p w14:paraId="34006496" w14:textId="3D0B05D0" w:rsidR="006134B7" w:rsidRPr="006134B7" w:rsidRDefault="006134B7" w:rsidP="000B74CE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+mn-ea" w:hAnsi="Times New Roman" w:cs="Times New Roman"/>
                <w:sz w:val="24"/>
                <w:szCs w:val="24"/>
              </w:rPr>
              <w:t>1.</w:t>
            </w:r>
            <w:r w:rsidR="00FD4D43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  <w:p w14:paraId="0E1FA291" w14:textId="77777777" w:rsidR="006134B7" w:rsidRPr="006134B7" w:rsidRDefault="006134B7" w:rsidP="000B7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6EAC4082" w14:textId="77777777" w:rsidR="006134B7" w:rsidRPr="006134B7" w:rsidRDefault="006134B7" w:rsidP="000B74CE">
            <w:pPr>
              <w:tabs>
                <w:tab w:val="left" w:pos="30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5126C31" w14:textId="77777777" w:rsidR="00FD4D43" w:rsidRPr="00FD4D43" w:rsidRDefault="00FD4D43" w:rsidP="00FD4D43">
            <w:pPr>
              <w:tabs>
                <w:tab w:val="left" w:pos="142"/>
                <w:tab w:val="left" w:pos="709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D4D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 числу иных, непосредственно связанных с трудовыми отношениями НЕ относится:</w:t>
            </w:r>
          </w:p>
          <w:p w14:paraId="1ECD6480" w14:textId="77777777" w:rsidR="00FD4D43" w:rsidRPr="007E1102" w:rsidRDefault="00FD4D43" w:rsidP="007531C5">
            <w:pPr>
              <w:numPr>
                <w:ilvl w:val="0"/>
                <w:numId w:val="13"/>
              </w:numPr>
              <w:ind w:left="496" w:hanging="496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E11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отношения по организации труда и управлению трудом</w:t>
            </w:r>
          </w:p>
          <w:p w14:paraId="48954E07" w14:textId="77777777" w:rsidR="00FD4D43" w:rsidRPr="007E1102" w:rsidRDefault="00FD4D43" w:rsidP="007531C5">
            <w:pPr>
              <w:numPr>
                <w:ilvl w:val="0"/>
                <w:numId w:val="13"/>
              </w:numPr>
              <w:ind w:left="496" w:hanging="496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E11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отношения по разрешению трудовых споров</w:t>
            </w:r>
          </w:p>
          <w:p w14:paraId="22DF3FFB" w14:textId="256A39F9" w:rsidR="00FD4D43" w:rsidRPr="00714077" w:rsidRDefault="00FD4D43" w:rsidP="007531C5">
            <w:pPr>
              <w:numPr>
                <w:ilvl w:val="0"/>
                <w:numId w:val="13"/>
              </w:numPr>
              <w:ind w:left="496" w:hanging="496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40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неформальные отношения между работниками</w:t>
            </w:r>
          </w:p>
          <w:p w14:paraId="709ABCA7" w14:textId="047444CF" w:rsidR="006134B7" w:rsidRPr="006134B7" w:rsidRDefault="00FD4D43" w:rsidP="007531C5">
            <w:pPr>
              <w:numPr>
                <w:ilvl w:val="0"/>
                <w:numId w:val="13"/>
              </w:numPr>
              <w:ind w:left="496" w:hanging="49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1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отношения по профессиональной подготовке, переподготовке и повышению квалификации работников</w:t>
            </w:r>
          </w:p>
        </w:tc>
        <w:tc>
          <w:tcPr>
            <w:tcW w:w="844" w:type="dxa"/>
          </w:tcPr>
          <w:p w14:paraId="7B44344C" w14:textId="71109D37" w:rsidR="006134B7" w:rsidRPr="006134B7" w:rsidRDefault="00FD4D43" w:rsidP="000B7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34B7" w:rsidRPr="006134B7" w14:paraId="0DB788FE" w14:textId="77777777" w:rsidTr="0009755C">
        <w:tc>
          <w:tcPr>
            <w:tcW w:w="9345" w:type="dxa"/>
            <w:gridSpan w:val="3"/>
            <w:shd w:val="clear" w:color="auto" w:fill="F2F2F2" w:themeFill="background1" w:themeFillShade="F2"/>
          </w:tcPr>
          <w:p w14:paraId="7ED35D84" w14:textId="66D984F8" w:rsidR="006134B7" w:rsidRPr="00947CC0" w:rsidRDefault="006134B7" w:rsidP="00947CC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="00947CC0" w:rsidRPr="00947CC0">
              <w:rPr>
                <w:rFonts w:ascii="Times New Roman" w:hAnsi="Times New Roman" w:cs="Times New Roman"/>
                <w:b/>
                <w:sz w:val="24"/>
                <w:szCs w:val="24"/>
              </w:rPr>
              <w:t>Правоотношения в сфере труда</w:t>
            </w:r>
            <w:r w:rsidR="00947CC0" w:rsidRPr="00947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134B7" w:rsidRPr="006134B7" w14:paraId="770BE8FF" w14:textId="77777777" w:rsidTr="0009755C">
        <w:tc>
          <w:tcPr>
            <w:tcW w:w="949" w:type="dxa"/>
          </w:tcPr>
          <w:p w14:paraId="550F4260" w14:textId="3C7C84BF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FD4D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5724F5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4D5B919B" w14:textId="77777777" w:rsidR="006134B7" w:rsidRPr="006134B7" w:rsidRDefault="006134B7" w:rsidP="000B74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0CCB0A4" w14:textId="77777777" w:rsidR="00FD4D43" w:rsidRDefault="00FD4D43" w:rsidP="00FD4D43">
            <w:pPr>
              <w:tabs>
                <w:tab w:val="left" w:pos="0"/>
                <w:tab w:val="left" w:pos="709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D4D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 особенностям трудовых правоотношений не относится</w:t>
            </w:r>
          </w:p>
          <w:p w14:paraId="3C117B65" w14:textId="77777777" w:rsidR="00FD4D43" w:rsidRDefault="00FD4D43" w:rsidP="007531C5">
            <w:pPr>
              <w:pStyle w:val="a3"/>
              <w:numPr>
                <w:ilvl w:val="0"/>
                <w:numId w:val="28"/>
              </w:numPr>
              <w:tabs>
                <w:tab w:val="left" w:pos="0"/>
                <w:tab w:val="left" w:pos="496"/>
              </w:tabs>
              <w:ind w:hanging="72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D4D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субъектами всегда являются работник и работодатель</w:t>
            </w:r>
          </w:p>
          <w:p w14:paraId="0384C9AD" w14:textId="77777777" w:rsidR="00FD4D43" w:rsidRDefault="00FD4D43" w:rsidP="007531C5">
            <w:pPr>
              <w:pStyle w:val="a3"/>
              <w:numPr>
                <w:ilvl w:val="0"/>
                <w:numId w:val="28"/>
              </w:numPr>
              <w:tabs>
                <w:tab w:val="left" w:pos="0"/>
                <w:tab w:val="left" w:pos="496"/>
              </w:tabs>
              <w:ind w:hanging="72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D4D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 содержание входит сложный состав прав и обязанностей</w:t>
            </w:r>
          </w:p>
          <w:p w14:paraId="68785425" w14:textId="0B3D1647" w:rsidR="00FD4D43" w:rsidRDefault="00FD4D43" w:rsidP="007531C5">
            <w:pPr>
              <w:pStyle w:val="a3"/>
              <w:numPr>
                <w:ilvl w:val="0"/>
                <w:numId w:val="28"/>
              </w:numPr>
              <w:tabs>
                <w:tab w:val="left" w:pos="0"/>
                <w:tab w:val="left" w:pos="496"/>
              </w:tabs>
              <w:ind w:hanging="72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D4D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могут возникать без согласия работника</w:t>
            </w:r>
          </w:p>
          <w:p w14:paraId="2F2D02EF" w14:textId="3C281347" w:rsidR="006134B7" w:rsidRPr="00FD4D43" w:rsidRDefault="00FD4D43" w:rsidP="007531C5">
            <w:pPr>
              <w:pStyle w:val="a3"/>
              <w:numPr>
                <w:ilvl w:val="0"/>
                <w:numId w:val="28"/>
              </w:numPr>
              <w:tabs>
                <w:tab w:val="left" w:pos="0"/>
                <w:tab w:val="left" w:pos="496"/>
              </w:tabs>
              <w:ind w:hanging="72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40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носят длящийся характер</w:t>
            </w:r>
          </w:p>
        </w:tc>
        <w:tc>
          <w:tcPr>
            <w:tcW w:w="844" w:type="dxa"/>
          </w:tcPr>
          <w:p w14:paraId="6CD65F1E" w14:textId="4C51A3B2" w:rsidR="006134B7" w:rsidRPr="006134B7" w:rsidRDefault="00FD4D43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34B7" w:rsidRPr="006134B7" w14:paraId="5E612BE3" w14:textId="77777777" w:rsidTr="0009755C">
        <w:tc>
          <w:tcPr>
            <w:tcW w:w="949" w:type="dxa"/>
          </w:tcPr>
          <w:p w14:paraId="1EF67C72" w14:textId="38E98340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FD4D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110D3F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2DA1820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52" w:type="dxa"/>
          </w:tcPr>
          <w:p w14:paraId="2807115A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98C6147" w14:textId="4F37BD56" w:rsidR="00FD4D43" w:rsidRPr="00EB6DFD" w:rsidRDefault="00FD4D43" w:rsidP="00FD4D43">
            <w:pPr>
              <w:tabs>
                <w:tab w:val="left" w:pos="0"/>
                <w:tab w:val="left" w:pos="709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B6D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Трудовое правоотношения является</w:t>
            </w:r>
            <w:r w:rsidR="00EB6DFD" w:rsidRPr="00EB6D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</w:t>
            </w:r>
          </w:p>
          <w:p w14:paraId="4C343A47" w14:textId="77777777" w:rsidR="00FD4D43" w:rsidRDefault="00FD4D43" w:rsidP="007531C5">
            <w:pPr>
              <w:pStyle w:val="a3"/>
              <w:numPr>
                <w:ilvl w:val="0"/>
                <w:numId w:val="29"/>
              </w:numPr>
              <w:tabs>
                <w:tab w:val="left" w:pos="496"/>
              </w:tabs>
              <w:ind w:hanging="72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D4D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односторонним </w:t>
            </w:r>
          </w:p>
          <w:p w14:paraId="42B6CBA2" w14:textId="736EBDDC" w:rsidR="00FD4D43" w:rsidRDefault="00FD4D43" w:rsidP="007531C5">
            <w:pPr>
              <w:pStyle w:val="a3"/>
              <w:numPr>
                <w:ilvl w:val="0"/>
                <w:numId w:val="29"/>
              </w:numPr>
              <w:tabs>
                <w:tab w:val="left" w:pos="496"/>
              </w:tabs>
              <w:ind w:hanging="72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D4D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двусторонним</w:t>
            </w:r>
          </w:p>
          <w:p w14:paraId="090119C1" w14:textId="77777777" w:rsidR="005A1792" w:rsidRPr="005A1792" w:rsidRDefault="00FD4D43" w:rsidP="007531C5">
            <w:pPr>
              <w:pStyle w:val="a3"/>
              <w:numPr>
                <w:ilvl w:val="0"/>
                <w:numId w:val="29"/>
              </w:numPr>
              <w:tabs>
                <w:tab w:val="left" w:pos="496"/>
              </w:tabs>
              <w:ind w:hanging="7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4D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трехсторонним</w:t>
            </w:r>
          </w:p>
          <w:p w14:paraId="54146AD8" w14:textId="00C7B897" w:rsidR="006134B7" w:rsidRPr="005A1792" w:rsidRDefault="00FD4D43" w:rsidP="007531C5">
            <w:pPr>
              <w:pStyle w:val="a3"/>
              <w:numPr>
                <w:ilvl w:val="0"/>
                <w:numId w:val="29"/>
              </w:numPr>
              <w:tabs>
                <w:tab w:val="left" w:pos="496"/>
              </w:tabs>
              <w:ind w:hanging="7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179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многосторонним </w:t>
            </w:r>
          </w:p>
        </w:tc>
        <w:tc>
          <w:tcPr>
            <w:tcW w:w="844" w:type="dxa"/>
          </w:tcPr>
          <w:p w14:paraId="2E53C2B3" w14:textId="58ECFF73" w:rsidR="006134B7" w:rsidRPr="006134B7" w:rsidRDefault="00FD4D43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D4D43" w:rsidRPr="006134B7" w14:paraId="618C15D3" w14:textId="77777777" w:rsidTr="0009755C">
        <w:tc>
          <w:tcPr>
            <w:tcW w:w="949" w:type="dxa"/>
          </w:tcPr>
          <w:p w14:paraId="3873578E" w14:textId="77777777" w:rsidR="00FD4D43" w:rsidRDefault="00FD4D43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</w:p>
          <w:p w14:paraId="602EDD1C" w14:textId="29EDA2F7" w:rsidR="00FD4D43" w:rsidRPr="006134B7" w:rsidRDefault="00FD4D43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552" w:type="dxa"/>
          </w:tcPr>
          <w:p w14:paraId="582ADE8A" w14:textId="77777777" w:rsidR="00FD4D43" w:rsidRPr="006134B7" w:rsidRDefault="00FD4D43" w:rsidP="00FD4D4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457673B" w14:textId="77777777" w:rsidR="00FD4D43" w:rsidRPr="00FD4D43" w:rsidRDefault="00FD4D43" w:rsidP="00FD4D43">
            <w:pPr>
              <w:tabs>
                <w:tab w:val="left" w:pos="0"/>
                <w:tab w:val="left" w:pos="709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D4D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Основанием возникновения трудового правоотношения является</w:t>
            </w:r>
          </w:p>
          <w:p w14:paraId="61C54352" w14:textId="77777777" w:rsidR="00FD4D43" w:rsidRDefault="00FD4D43" w:rsidP="007531C5">
            <w:pPr>
              <w:pStyle w:val="a3"/>
              <w:numPr>
                <w:ilvl w:val="0"/>
                <w:numId w:val="30"/>
              </w:numPr>
              <w:tabs>
                <w:tab w:val="left" w:pos="496"/>
              </w:tabs>
              <w:ind w:hanging="72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D4D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трудовой договор</w:t>
            </w:r>
          </w:p>
          <w:p w14:paraId="1B1A2B80" w14:textId="77777777" w:rsidR="00FD4D43" w:rsidRDefault="00FD4D43" w:rsidP="007531C5">
            <w:pPr>
              <w:pStyle w:val="a3"/>
              <w:numPr>
                <w:ilvl w:val="0"/>
                <w:numId w:val="30"/>
              </w:numPr>
              <w:tabs>
                <w:tab w:val="left" w:pos="496"/>
              </w:tabs>
              <w:ind w:hanging="72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D4D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направление службы занятости</w:t>
            </w:r>
          </w:p>
          <w:p w14:paraId="7A03E607" w14:textId="77777777" w:rsidR="00FD4D43" w:rsidRPr="00FD4D43" w:rsidRDefault="00FD4D43" w:rsidP="007531C5">
            <w:pPr>
              <w:pStyle w:val="a3"/>
              <w:numPr>
                <w:ilvl w:val="0"/>
                <w:numId w:val="30"/>
              </w:numPr>
              <w:tabs>
                <w:tab w:val="left" w:pos="496"/>
              </w:tabs>
              <w:ind w:hanging="7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4D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заявка работодателя в службу занятости</w:t>
            </w:r>
          </w:p>
          <w:p w14:paraId="00E55B75" w14:textId="0B0FD8FC" w:rsidR="00FD4D43" w:rsidRPr="006134B7" w:rsidRDefault="00FD4D43" w:rsidP="007531C5">
            <w:pPr>
              <w:pStyle w:val="a3"/>
              <w:numPr>
                <w:ilvl w:val="0"/>
                <w:numId w:val="30"/>
              </w:numPr>
              <w:tabs>
                <w:tab w:val="left" w:pos="496"/>
              </w:tabs>
              <w:ind w:hanging="7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40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наличие у организации вакантных мест </w:t>
            </w:r>
          </w:p>
        </w:tc>
        <w:tc>
          <w:tcPr>
            <w:tcW w:w="844" w:type="dxa"/>
          </w:tcPr>
          <w:p w14:paraId="79F25AA3" w14:textId="42A70D0A" w:rsidR="00FD4D43" w:rsidRPr="006134B7" w:rsidRDefault="00FD4D43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47CC0" w:rsidRPr="006134B7" w14:paraId="5BDDADDA" w14:textId="77777777" w:rsidTr="0009755C">
        <w:tc>
          <w:tcPr>
            <w:tcW w:w="9345" w:type="dxa"/>
            <w:gridSpan w:val="3"/>
            <w:shd w:val="clear" w:color="auto" w:fill="F2F2F2" w:themeFill="background1" w:themeFillShade="F2"/>
          </w:tcPr>
          <w:p w14:paraId="50DD7BA8" w14:textId="7B4FE6B7" w:rsidR="00947CC0" w:rsidRPr="00947CC0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CC0">
              <w:rPr>
                <w:rFonts w:ascii="Times New Roman" w:hAnsi="Times New Roman" w:cs="Times New Roman"/>
                <w:b/>
                <w:sz w:val="24"/>
                <w:szCs w:val="24"/>
              </w:rPr>
              <w:t>Тема 3. С</w:t>
            </w:r>
            <w:r w:rsidRPr="00947C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оциальное партнерство</w:t>
            </w:r>
          </w:p>
        </w:tc>
      </w:tr>
      <w:tr w:rsidR="00947CC0" w:rsidRPr="006134B7" w14:paraId="01275CA6" w14:textId="77777777" w:rsidTr="0009755C">
        <w:tc>
          <w:tcPr>
            <w:tcW w:w="949" w:type="dxa"/>
          </w:tcPr>
          <w:p w14:paraId="62636B85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1B20B9AA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517F7B42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487070F" w14:textId="77777777" w:rsidR="00FD4D43" w:rsidRPr="00FD4D43" w:rsidRDefault="00FD4D43" w:rsidP="00FD4D43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4D43">
              <w:rPr>
                <w:rFonts w:ascii="Times New Roman" w:eastAsia="Calibri" w:hAnsi="Times New Roman" w:cs="Times New Roman"/>
                <w:sz w:val="24"/>
                <w:szCs w:val="24"/>
              </w:rPr>
              <w:t>Интересы работников при проведении коллективных переговоров может представлять</w:t>
            </w:r>
          </w:p>
          <w:p w14:paraId="779AD7CF" w14:textId="77777777" w:rsidR="00FD4D43" w:rsidRDefault="00FD4D43" w:rsidP="007531C5">
            <w:pPr>
              <w:pStyle w:val="a3"/>
              <w:numPr>
                <w:ilvl w:val="0"/>
                <w:numId w:val="31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4D43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представитель работника</w:t>
            </w:r>
          </w:p>
          <w:p w14:paraId="3B23065D" w14:textId="77777777" w:rsidR="00FD4D43" w:rsidRDefault="00FD4D43" w:rsidP="007531C5">
            <w:pPr>
              <w:pStyle w:val="a3"/>
              <w:numPr>
                <w:ilvl w:val="0"/>
                <w:numId w:val="31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4D43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первичный профсоюзный орган</w:t>
            </w:r>
          </w:p>
          <w:p w14:paraId="52231B73" w14:textId="77777777" w:rsidR="00FD4D43" w:rsidRDefault="00FD4D43" w:rsidP="007531C5">
            <w:pPr>
              <w:pStyle w:val="a3"/>
              <w:numPr>
                <w:ilvl w:val="0"/>
                <w:numId w:val="31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4D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прокурор, осуществляющий надзор в сфере труда</w:t>
            </w:r>
          </w:p>
          <w:p w14:paraId="52A1414D" w14:textId="25D0B100" w:rsidR="00947CC0" w:rsidRPr="00FD4D43" w:rsidRDefault="00FD4D43" w:rsidP="007531C5">
            <w:pPr>
              <w:pStyle w:val="a3"/>
              <w:numPr>
                <w:ilvl w:val="0"/>
                <w:numId w:val="31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4D43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844" w:type="dxa"/>
          </w:tcPr>
          <w:p w14:paraId="0F5313B2" w14:textId="1BD7644B" w:rsidR="00947CC0" w:rsidRPr="006134B7" w:rsidRDefault="00FD4D43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947CC0" w:rsidRPr="006134B7" w14:paraId="6695C6BF" w14:textId="77777777" w:rsidTr="0009755C">
        <w:tc>
          <w:tcPr>
            <w:tcW w:w="949" w:type="dxa"/>
          </w:tcPr>
          <w:p w14:paraId="5E19FCA2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3.2</w:t>
            </w:r>
          </w:p>
          <w:p w14:paraId="25FDB2C3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10BFB4F7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D2EECB4" w14:textId="77777777" w:rsidR="00FD4D43" w:rsidRPr="00DE1C61" w:rsidRDefault="00FD4D43" w:rsidP="00EB6DFD">
            <w:pPr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C61">
              <w:rPr>
                <w:rFonts w:ascii="Times New Roman" w:eastAsia="Calibri" w:hAnsi="Times New Roman" w:cs="Times New Roman"/>
                <w:sz w:val="24"/>
                <w:szCs w:val="24"/>
              </w:rPr>
              <w:t>К принципам социального партнерства относится</w:t>
            </w:r>
          </w:p>
          <w:p w14:paraId="777523DD" w14:textId="77777777" w:rsidR="00FD4D43" w:rsidRDefault="00FD4D43" w:rsidP="007531C5">
            <w:pPr>
              <w:pStyle w:val="a3"/>
              <w:numPr>
                <w:ilvl w:val="0"/>
                <w:numId w:val="32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4D43">
              <w:rPr>
                <w:rFonts w:ascii="Times New Roman" w:eastAsia="Calibri" w:hAnsi="Times New Roman" w:cs="Times New Roman"/>
                <w:sz w:val="24"/>
                <w:szCs w:val="24"/>
              </w:rPr>
              <w:t>свобода выбора вопросов, выносимых на обсуждение</w:t>
            </w:r>
          </w:p>
          <w:p w14:paraId="37D954BC" w14:textId="77777777" w:rsidR="00FD4D43" w:rsidRPr="00FD4D43" w:rsidRDefault="00FD4D43" w:rsidP="007531C5">
            <w:pPr>
              <w:pStyle w:val="a3"/>
              <w:numPr>
                <w:ilvl w:val="0"/>
                <w:numId w:val="32"/>
              </w:numPr>
              <w:ind w:left="496" w:hanging="4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43">
              <w:rPr>
                <w:rFonts w:ascii="Times New Roman" w:eastAsia="Calibri" w:hAnsi="Times New Roman" w:cs="Times New Roman"/>
                <w:sz w:val="24"/>
                <w:szCs w:val="24"/>
              </w:rPr>
              <w:t>желательность соблюдения принятых сторонами обязательств</w:t>
            </w:r>
          </w:p>
          <w:p w14:paraId="788C7EB9" w14:textId="066DA82C" w:rsidR="00947CC0" w:rsidRPr="006134B7" w:rsidRDefault="00FD4D43" w:rsidP="007531C5">
            <w:pPr>
              <w:pStyle w:val="a3"/>
              <w:numPr>
                <w:ilvl w:val="0"/>
                <w:numId w:val="32"/>
              </w:numPr>
              <w:ind w:left="496" w:hanging="4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EA9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заинтересованность сторон в участии в договорных отношениях</w:t>
            </w:r>
          </w:p>
        </w:tc>
        <w:tc>
          <w:tcPr>
            <w:tcW w:w="844" w:type="dxa"/>
          </w:tcPr>
          <w:p w14:paraId="40E68554" w14:textId="3FAA4884" w:rsidR="00947CC0" w:rsidRPr="006134B7" w:rsidRDefault="00FD4D43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47CC0" w:rsidRPr="006134B7" w14:paraId="7EDC5473" w14:textId="77777777" w:rsidTr="0009755C">
        <w:tc>
          <w:tcPr>
            <w:tcW w:w="9345" w:type="dxa"/>
            <w:gridSpan w:val="3"/>
            <w:shd w:val="clear" w:color="auto" w:fill="F2F2F2" w:themeFill="background1" w:themeFillShade="F2"/>
          </w:tcPr>
          <w:p w14:paraId="1AF6886C" w14:textId="777397FC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регулирование занятости и трудоустройства населения</w:t>
            </w:r>
          </w:p>
        </w:tc>
      </w:tr>
      <w:tr w:rsidR="00947CC0" w:rsidRPr="006134B7" w14:paraId="5E0BE448" w14:textId="77777777" w:rsidTr="0009755C">
        <w:tc>
          <w:tcPr>
            <w:tcW w:w="949" w:type="dxa"/>
          </w:tcPr>
          <w:p w14:paraId="65A0A8FA" w14:textId="55B4A01B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0975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F7F598F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339B9B84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57C2669" w14:textId="77777777" w:rsidR="00DE1C61" w:rsidRPr="00DE1C61" w:rsidRDefault="00DE1C61" w:rsidP="00DE1C61">
            <w:pPr>
              <w:tabs>
                <w:tab w:val="num" w:pos="709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1C61">
              <w:rPr>
                <w:rFonts w:ascii="Times New Roman" w:eastAsia="Calibri" w:hAnsi="Times New Roman" w:cs="Times New Roman"/>
                <w:sz w:val="24"/>
                <w:szCs w:val="24"/>
              </w:rPr>
              <w:t>Размер пособия по безработице гражданам устанавливается в первые три месяца безработицы</w:t>
            </w:r>
          </w:p>
          <w:p w14:paraId="662813E0" w14:textId="77777777" w:rsidR="00DE1C61" w:rsidRDefault="00DE1C61" w:rsidP="007531C5">
            <w:pPr>
              <w:pStyle w:val="a3"/>
              <w:numPr>
                <w:ilvl w:val="0"/>
                <w:numId w:val="33"/>
              </w:numPr>
              <w:ind w:left="496" w:hanging="49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C61">
              <w:rPr>
                <w:rFonts w:ascii="Times New Roman" w:eastAsia="Calibri" w:hAnsi="Times New Roman" w:cs="Times New Roman"/>
                <w:sz w:val="24"/>
                <w:szCs w:val="24"/>
              </w:rPr>
              <w:t>40%</w:t>
            </w:r>
          </w:p>
          <w:p w14:paraId="08199330" w14:textId="77777777" w:rsidR="00DE1C61" w:rsidRPr="00DE1C61" w:rsidRDefault="00DE1C61" w:rsidP="007531C5">
            <w:pPr>
              <w:pStyle w:val="a3"/>
              <w:numPr>
                <w:ilvl w:val="0"/>
                <w:numId w:val="33"/>
              </w:numPr>
              <w:ind w:left="496" w:hanging="49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1C61">
              <w:rPr>
                <w:rFonts w:ascii="Times New Roman" w:eastAsia="Calibri" w:hAnsi="Times New Roman" w:cs="Times New Roman"/>
                <w:sz w:val="24"/>
                <w:szCs w:val="24"/>
              </w:rPr>
              <w:t>60%</w:t>
            </w:r>
          </w:p>
          <w:p w14:paraId="7812029A" w14:textId="71BD5959" w:rsidR="00947CC0" w:rsidRPr="006134B7" w:rsidRDefault="00DE1C61" w:rsidP="007531C5">
            <w:pPr>
              <w:pStyle w:val="a3"/>
              <w:numPr>
                <w:ilvl w:val="0"/>
                <w:numId w:val="33"/>
              </w:numPr>
              <w:ind w:left="496" w:hanging="49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4077">
              <w:rPr>
                <w:rFonts w:ascii="Times New Roman" w:eastAsia="Calibri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844" w:type="dxa"/>
          </w:tcPr>
          <w:p w14:paraId="65FAB558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47CC0" w:rsidRPr="006134B7" w14:paraId="15190CC7" w14:textId="77777777" w:rsidTr="0009755C">
        <w:tc>
          <w:tcPr>
            <w:tcW w:w="949" w:type="dxa"/>
          </w:tcPr>
          <w:p w14:paraId="09418CE7" w14:textId="43D4CFE5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09755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2C73F3A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20D16E96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E4C09CE" w14:textId="77777777" w:rsidR="00DE1C61" w:rsidRPr="00DE1C61" w:rsidRDefault="00DE1C61" w:rsidP="00DE1C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регистрации безработных граждан определяется </w:t>
            </w:r>
          </w:p>
          <w:p w14:paraId="50B41A49" w14:textId="77777777" w:rsidR="00DE1C61" w:rsidRDefault="00DE1C61" w:rsidP="007531C5">
            <w:pPr>
              <w:pStyle w:val="a3"/>
              <w:numPr>
                <w:ilvl w:val="0"/>
                <w:numId w:val="34"/>
              </w:numPr>
              <w:ind w:left="496" w:hanging="49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Правительством Российской Федерации </w:t>
            </w:r>
          </w:p>
          <w:p w14:paraId="0E6EE963" w14:textId="77777777" w:rsidR="00DE1C61" w:rsidRDefault="00DE1C61" w:rsidP="007531C5">
            <w:pPr>
              <w:pStyle w:val="a3"/>
              <w:numPr>
                <w:ilvl w:val="0"/>
                <w:numId w:val="34"/>
              </w:numPr>
              <w:ind w:left="496" w:hanging="49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Президентом Российской Федерации </w:t>
            </w:r>
          </w:p>
          <w:p w14:paraId="74EC2BDE" w14:textId="72753645" w:rsidR="00947CC0" w:rsidRPr="006134B7" w:rsidRDefault="00DE1C61" w:rsidP="007531C5">
            <w:pPr>
              <w:pStyle w:val="a3"/>
              <w:numPr>
                <w:ilvl w:val="0"/>
                <w:numId w:val="34"/>
              </w:numPr>
              <w:ind w:left="496" w:hanging="49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C61">
              <w:rPr>
                <w:rFonts w:ascii="Times New Roman" w:eastAsia="Calibri" w:hAnsi="Times New Roman" w:cs="Times New Roman"/>
                <w:sz w:val="24"/>
                <w:szCs w:val="24"/>
              </w:rPr>
              <w:t>органами государственной власти субъектов Российской Федерации</w:t>
            </w:r>
          </w:p>
        </w:tc>
        <w:tc>
          <w:tcPr>
            <w:tcW w:w="844" w:type="dxa"/>
          </w:tcPr>
          <w:p w14:paraId="235BD577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47CC0" w:rsidRPr="006134B7" w14:paraId="06DF8708" w14:textId="77777777" w:rsidTr="0009755C">
        <w:tc>
          <w:tcPr>
            <w:tcW w:w="9345" w:type="dxa"/>
            <w:gridSpan w:val="3"/>
            <w:shd w:val="clear" w:color="auto" w:fill="F2F2F2" w:themeFill="background1" w:themeFillShade="F2"/>
          </w:tcPr>
          <w:p w14:paraId="59F0D31B" w14:textId="4B805058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Трудовой договор</w:t>
            </w: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47CC0" w:rsidRPr="006134B7" w14:paraId="64343549" w14:textId="77777777" w:rsidTr="0009755C">
        <w:tc>
          <w:tcPr>
            <w:tcW w:w="949" w:type="dxa"/>
          </w:tcPr>
          <w:p w14:paraId="484BF7AD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25698369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5BE32BA2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9CAFD21" w14:textId="77777777" w:rsidR="00DE1C61" w:rsidRPr="00EB6DFD" w:rsidRDefault="00DE1C61" w:rsidP="005A1792">
            <w:pPr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B6D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При равной производительности труда и квалификации предпочтение в оставлении на работе отдается</w:t>
            </w:r>
          </w:p>
          <w:p w14:paraId="1B5DA911" w14:textId="77777777" w:rsidR="00DE1C61" w:rsidRPr="00714077" w:rsidRDefault="00DE1C61" w:rsidP="007531C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96" w:hanging="49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077">
              <w:rPr>
                <w:rFonts w:ascii="Times New Roman" w:eastAsia="Calibri" w:hAnsi="Times New Roman" w:cs="Times New Roman"/>
                <w:sz w:val="24"/>
                <w:szCs w:val="24"/>
              </w:rPr>
              <w:t>семейным - при наличии двух или более иждивенцев (нетрудоспособных членов семьи, находящихся на полном содержании работника или получающих от него помощь, которая является для них постоянным и основным источником средств к существованию)</w:t>
            </w:r>
          </w:p>
          <w:p w14:paraId="732BAEFD" w14:textId="77777777" w:rsidR="00DE1C61" w:rsidRPr="00714077" w:rsidRDefault="00DE1C61" w:rsidP="007531C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96" w:hanging="49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0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лицам, в семье которых нет других работников с самостоятельным заработком </w:t>
            </w:r>
          </w:p>
          <w:p w14:paraId="6DE51A7E" w14:textId="77777777" w:rsidR="00DE1C61" w:rsidRPr="00714077" w:rsidRDefault="00DE1C61" w:rsidP="007531C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96" w:hanging="49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0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работникам, получившим в период работы у данного работодателя трудовое увечье или профессиональное заболевание </w:t>
            </w:r>
          </w:p>
          <w:p w14:paraId="093633E9" w14:textId="77777777" w:rsidR="00DE1C61" w:rsidRPr="00714077" w:rsidRDefault="00DE1C61" w:rsidP="007531C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96" w:hanging="49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077">
              <w:rPr>
                <w:rFonts w:ascii="Times New Roman" w:eastAsia="Calibri" w:hAnsi="Times New Roman" w:cs="Times New Roman"/>
                <w:sz w:val="24"/>
                <w:szCs w:val="24"/>
              </w:rPr>
              <w:t>инвалидам Великой Отечественной войны и инвалидам боевых действий по защите Отечества</w:t>
            </w:r>
          </w:p>
          <w:p w14:paraId="7F7226EA" w14:textId="77777777" w:rsidR="00DE1C61" w:rsidRPr="00714077" w:rsidRDefault="00DE1C61" w:rsidP="007531C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96" w:hanging="49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077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работникам, повышающим свою квалификацию по направлению работодателя без отрыва от работы</w:t>
            </w:r>
          </w:p>
          <w:p w14:paraId="594BE4D4" w14:textId="77777777" w:rsidR="00DE1C61" w:rsidRPr="00714077" w:rsidRDefault="00DE1C61" w:rsidP="007531C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96" w:hanging="49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077">
              <w:rPr>
                <w:rFonts w:ascii="Times New Roman" w:eastAsia="Calibri" w:hAnsi="Times New Roman" w:cs="Times New Roman"/>
                <w:sz w:val="24"/>
                <w:szCs w:val="24"/>
              </w:rPr>
              <w:t>родителю, имеющему ребенка в возрасте до восемнадцати лет, в случае, если другой родитель призван на военную службу по мобилизации или проходит военную службу по контракту, заключенному в установленном порядке, либо заключил контракт о добровольном содействии в выполнении задач, возложенных на Вооруженные Силы Российской Федерации</w:t>
            </w:r>
          </w:p>
          <w:p w14:paraId="1D927DDC" w14:textId="72BD1787" w:rsidR="00947CC0" w:rsidRPr="00DE1C61" w:rsidRDefault="00EB6DFD" w:rsidP="007531C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96" w:hanging="49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 ответы верные</w:t>
            </w:r>
          </w:p>
        </w:tc>
        <w:tc>
          <w:tcPr>
            <w:tcW w:w="844" w:type="dxa"/>
          </w:tcPr>
          <w:p w14:paraId="17F319DF" w14:textId="47A6AF03" w:rsidR="00947CC0" w:rsidRPr="006134B7" w:rsidRDefault="00DE1C61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947CC0" w:rsidRPr="006134B7" w14:paraId="2D8826F0" w14:textId="77777777" w:rsidTr="00EB6DFD">
        <w:trPr>
          <w:trHeight w:val="1142"/>
        </w:trPr>
        <w:tc>
          <w:tcPr>
            <w:tcW w:w="949" w:type="dxa"/>
          </w:tcPr>
          <w:p w14:paraId="41ED10FA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14:paraId="3EB13065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2E9A69E9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B8FAA82" w14:textId="77777777" w:rsidR="005A1792" w:rsidRDefault="005A1792" w:rsidP="005A17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трудового договора допускается</w:t>
            </w:r>
          </w:p>
          <w:p w14:paraId="470AC345" w14:textId="2D28C8C3" w:rsidR="005A1792" w:rsidRPr="005A1792" w:rsidRDefault="005A1792" w:rsidP="007531C5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496" w:hanging="4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792">
              <w:rPr>
                <w:rFonts w:ascii="Times New Roman" w:hAnsi="Times New Roman" w:cs="Times New Roman"/>
                <w:sz w:val="24"/>
                <w:szCs w:val="24"/>
              </w:rPr>
              <w:t>с лицами, достигшими возраста шестнадцати лет,</w:t>
            </w:r>
          </w:p>
          <w:p w14:paraId="2D0ADCD7" w14:textId="7FBBD9BD" w:rsidR="00EB6DFD" w:rsidRPr="00EB6DFD" w:rsidRDefault="005A1792" w:rsidP="007531C5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A1792">
              <w:rPr>
                <w:rFonts w:ascii="Times New Roman" w:hAnsi="Times New Roman" w:cs="Times New Roman"/>
                <w:sz w:val="24"/>
                <w:szCs w:val="24"/>
              </w:rPr>
              <w:t>с лицами, достигшими возраста восемнадцати лет</w:t>
            </w:r>
            <w:r w:rsidR="00EB6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4" w:type="dxa"/>
          </w:tcPr>
          <w:p w14:paraId="14C6E692" w14:textId="7DC540AD" w:rsidR="00947CC0" w:rsidRPr="006134B7" w:rsidRDefault="005A1792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47CC0" w:rsidRPr="006134B7" w14:paraId="60480F9F" w14:textId="77777777" w:rsidTr="0009755C">
        <w:tc>
          <w:tcPr>
            <w:tcW w:w="9345" w:type="dxa"/>
            <w:gridSpan w:val="3"/>
            <w:shd w:val="clear" w:color="auto" w:fill="F2F2F2" w:themeFill="background1" w:themeFillShade="F2"/>
          </w:tcPr>
          <w:p w14:paraId="21915A75" w14:textId="5F975BD0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Рабочее время и время отдыха</w:t>
            </w:r>
          </w:p>
        </w:tc>
      </w:tr>
      <w:tr w:rsidR="00947CC0" w:rsidRPr="006134B7" w14:paraId="1C20438C" w14:textId="77777777" w:rsidTr="0009755C">
        <w:tc>
          <w:tcPr>
            <w:tcW w:w="949" w:type="dxa"/>
          </w:tcPr>
          <w:p w14:paraId="478C2DCA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67C56EDB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1C3AA48C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5976BE6" w14:textId="77777777" w:rsidR="005A1792" w:rsidRPr="00EB6DFD" w:rsidRDefault="005A1792" w:rsidP="005A1792">
            <w:pPr>
              <w:tabs>
                <w:tab w:val="left" w:pos="709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B6DFD">
              <w:rPr>
                <w:rFonts w:ascii="Times New Roman" w:eastAsia="Calibri" w:hAnsi="Times New Roman" w:cs="Times New Roman"/>
                <w:sz w:val="24"/>
                <w:szCs w:val="24"/>
              </w:rPr>
              <w:t>К работе в ночное время не допускаются</w:t>
            </w:r>
          </w:p>
          <w:p w14:paraId="6D130276" w14:textId="1E7AAC5F" w:rsidR="005A1792" w:rsidRPr="005A1792" w:rsidRDefault="005A1792" w:rsidP="007531C5">
            <w:pPr>
              <w:pStyle w:val="a3"/>
              <w:numPr>
                <w:ilvl w:val="0"/>
                <w:numId w:val="36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496" w:hanging="4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9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 и отцы, воспитывающие без супруга (супруги) детей в возрасте до пяти лет, а также опекуны детей указанного возраста</w:t>
            </w:r>
          </w:p>
          <w:p w14:paraId="08454282" w14:textId="54B9D5DA" w:rsidR="00947CC0" w:rsidRPr="005A1792" w:rsidRDefault="005A1792" w:rsidP="007531C5">
            <w:pPr>
              <w:pStyle w:val="a3"/>
              <w:numPr>
                <w:ilvl w:val="0"/>
                <w:numId w:val="36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496" w:hanging="4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92">
              <w:rPr>
                <w:rFonts w:ascii="Times New Roman" w:eastAsia="Calibri" w:hAnsi="Times New Roman" w:cs="Times New Roman"/>
                <w:sz w:val="24"/>
                <w:szCs w:val="24"/>
              </w:rPr>
              <w:t>беременные женщины; работники, не достигшие возраста восемнадцати лет, за исключением лиц, участвующих в создании и (или) исполнении художественных произведений</w:t>
            </w:r>
          </w:p>
        </w:tc>
        <w:tc>
          <w:tcPr>
            <w:tcW w:w="844" w:type="dxa"/>
          </w:tcPr>
          <w:p w14:paraId="641531B1" w14:textId="47492160" w:rsidR="00947CC0" w:rsidRPr="006134B7" w:rsidRDefault="005A1792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47CC0" w:rsidRPr="006134B7" w14:paraId="314E5955" w14:textId="77777777" w:rsidTr="0009755C">
        <w:tc>
          <w:tcPr>
            <w:tcW w:w="949" w:type="dxa"/>
          </w:tcPr>
          <w:p w14:paraId="1CCC0916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6.2</w:t>
            </w:r>
          </w:p>
          <w:p w14:paraId="5A853F72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44DFE9EE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10D9660" w14:textId="77777777" w:rsidR="005A1792" w:rsidRPr="005A1792" w:rsidRDefault="005A1792" w:rsidP="005A1792">
            <w:pPr>
              <w:tabs>
                <w:tab w:val="left" w:pos="709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 на использование отпуска за первый год работы возникает у работника </w:t>
            </w:r>
          </w:p>
          <w:p w14:paraId="114ECB0D" w14:textId="3A0B82EB" w:rsidR="005A1792" w:rsidRPr="00714077" w:rsidRDefault="005A1792" w:rsidP="007531C5">
            <w:pPr>
              <w:numPr>
                <w:ilvl w:val="0"/>
                <w:numId w:val="15"/>
              </w:numPr>
              <w:tabs>
                <w:tab w:val="left" w:pos="496"/>
              </w:tabs>
              <w:autoSpaceDE w:val="0"/>
              <w:autoSpaceDN w:val="0"/>
              <w:adjustRightInd w:val="0"/>
              <w:ind w:left="496" w:hanging="49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077">
              <w:rPr>
                <w:rFonts w:ascii="Times New Roman" w:eastAsia="Calibri" w:hAnsi="Times New Roman" w:cs="Times New Roman"/>
                <w:sz w:val="24"/>
                <w:szCs w:val="24"/>
              </w:rPr>
              <w:t>по истечении шести месяцев его непрерывно</w:t>
            </w:r>
            <w:r w:rsidR="00EB6DFD">
              <w:rPr>
                <w:rFonts w:ascii="Times New Roman" w:eastAsia="Calibri" w:hAnsi="Times New Roman" w:cs="Times New Roman"/>
                <w:sz w:val="24"/>
                <w:szCs w:val="24"/>
              </w:rPr>
              <w:t>й работы у данного работодателя</w:t>
            </w:r>
          </w:p>
          <w:p w14:paraId="16D073F6" w14:textId="77777777" w:rsidR="005A1792" w:rsidRPr="00714077" w:rsidRDefault="005A1792" w:rsidP="007531C5">
            <w:pPr>
              <w:numPr>
                <w:ilvl w:val="0"/>
                <w:numId w:val="15"/>
              </w:numPr>
              <w:tabs>
                <w:tab w:val="left" w:pos="496"/>
              </w:tabs>
              <w:autoSpaceDE w:val="0"/>
              <w:autoSpaceDN w:val="0"/>
              <w:adjustRightInd w:val="0"/>
              <w:ind w:left="496" w:hanging="49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077">
              <w:rPr>
                <w:rFonts w:ascii="Times New Roman" w:eastAsia="Calibri" w:hAnsi="Times New Roman" w:cs="Times New Roman"/>
                <w:sz w:val="24"/>
                <w:szCs w:val="24"/>
              </w:rPr>
              <w:t>по истечении трех месяцев его непрерывной работы у данного работодателя</w:t>
            </w:r>
          </w:p>
          <w:p w14:paraId="4661EDB1" w14:textId="5475477F" w:rsidR="00947CC0" w:rsidRPr="006134B7" w:rsidRDefault="005A1792" w:rsidP="007531C5">
            <w:pPr>
              <w:numPr>
                <w:ilvl w:val="0"/>
                <w:numId w:val="15"/>
              </w:numPr>
              <w:tabs>
                <w:tab w:val="left" w:pos="496"/>
              </w:tabs>
              <w:autoSpaceDE w:val="0"/>
              <w:autoSpaceDN w:val="0"/>
              <w:adjustRightInd w:val="0"/>
              <w:ind w:left="496" w:hanging="49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40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истечении года его непрерывной работы у данного работодателя </w:t>
            </w:r>
          </w:p>
        </w:tc>
        <w:tc>
          <w:tcPr>
            <w:tcW w:w="844" w:type="dxa"/>
          </w:tcPr>
          <w:p w14:paraId="35E87146" w14:textId="350CFFFF" w:rsidR="00947CC0" w:rsidRPr="006134B7" w:rsidRDefault="005A1792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47CC0" w:rsidRPr="006134B7" w14:paraId="30BAD404" w14:textId="77777777" w:rsidTr="0009755C">
        <w:tc>
          <w:tcPr>
            <w:tcW w:w="9345" w:type="dxa"/>
            <w:gridSpan w:val="3"/>
            <w:shd w:val="clear" w:color="auto" w:fill="F2F2F2" w:themeFill="background1" w:themeFillShade="F2"/>
          </w:tcPr>
          <w:p w14:paraId="25C5CF9F" w14:textId="626CC65B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7.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 труда. Материальная ответственность сторон трудового договора</w:t>
            </w:r>
          </w:p>
        </w:tc>
      </w:tr>
      <w:tr w:rsidR="00947CC0" w:rsidRPr="006134B7" w14:paraId="43381249" w14:textId="77777777" w:rsidTr="0009755C">
        <w:tc>
          <w:tcPr>
            <w:tcW w:w="949" w:type="dxa"/>
          </w:tcPr>
          <w:p w14:paraId="0A645B59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  <w:p w14:paraId="47111A28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76254C8A" w14:textId="77777777" w:rsidR="00947CC0" w:rsidRPr="005A1792" w:rsidRDefault="00947CC0" w:rsidP="00947CC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3248653" w14:textId="77777777" w:rsidR="005A1792" w:rsidRPr="005A1792" w:rsidRDefault="005A1792" w:rsidP="005A1792">
            <w:pPr>
              <w:shd w:val="clear" w:color="auto" w:fill="FFFFFF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дисциплинарного взыскания</w:t>
            </w:r>
          </w:p>
          <w:p w14:paraId="7B41D825" w14:textId="08BDBD2D" w:rsidR="005A1792" w:rsidRPr="00EB6DFD" w:rsidRDefault="00EB6DFD" w:rsidP="007531C5">
            <w:pPr>
              <w:pStyle w:val="a3"/>
              <w:numPr>
                <w:ilvl w:val="0"/>
                <w:numId w:val="37"/>
              </w:numPr>
              <w:shd w:val="clear" w:color="auto" w:fill="FFFFFF"/>
              <w:ind w:left="496" w:right="34" w:hanging="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  <w:p w14:paraId="280DF3E9" w14:textId="3649E735" w:rsidR="005A1792" w:rsidRPr="00EB6DFD" w:rsidRDefault="005A1792" w:rsidP="007531C5">
            <w:pPr>
              <w:pStyle w:val="a3"/>
              <w:numPr>
                <w:ilvl w:val="0"/>
                <w:numId w:val="37"/>
              </w:numPr>
              <w:shd w:val="clear" w:color="auto" w:fill="FFFFFF"/>
              <w:ind w:left="496" w:right="34" w:hanging="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месяцев</w:t>
            </w:r>
          </w:p>
          <w:p w14:paraId="02F93730" w14:textId="6930D0FC" w:rsidR="00947CC0" w:rsidRPr="00EB6DFD" w:rsidRDefault="005A1792" w:rsidP="007531C5">
            <w:pPr>
              <w:pStyle w:val="a3"/>
              <w:numPr>
                <w:ilvl w:val="0"/>
                <w:numId w:val="37"/>
              </w:numPr>
              <w:shd w:val="clear" w:color="auto" w:fill="FFFFFF"/>
              <w:ind w:left="496" w:right="34" w:hanging="4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года</w:t>
            </w:r>
          </w:p>
        </w:tc>
        <w:tc>
          <w:tcPr>
            <w:tcW w:w="844" w:type="dxa"/>
          </w:tcPr>
          <w:p w14:paraId="2DC6EB27" w14:textId="6B67F429" w:rsidR="00947CC0" w:rsidRPr="006134B7" w:rsidRDefault="005A1792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47CC0" w:rsidRPr="006134B7" w14:paraId="48F649B6" w14:textId="77777777" w:rsidTr="0009755C">
        <w:tc>
          <w:tcPr>
            <w:tcW w:w="949" w:type="dxa"/>
          </w:tcPr>
          <w:p w14:paraId="59224034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  <w:p w14:paraId="1205E1E3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06B77086" w14:textId="77777777" w:rsidR="00947CC0" w:rsidRPr="005A1792" w:rsidRDefault="00947CC0" w:rsidP="00947CC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3B35344" w14:textId="77777777" w:rsidR="005A1792" w:rsidRPr="005A1792" w:rsidRDefault="005A1792" w:rsidP="005A1792">
            <w:pPr>
              <w:shd w:val="clear" w:color="auto" w:fill="FFFFFF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ответственность сторон закрепляется</w:t>
            </w:r>
          </w:p>
          <w:p w14:paraId="518E2E18" w14:textId="5F93C7FA" w:rsidR="005A1792" w:rsidRPr="00714077" w:rsidRDefault="00EB6DFD" w:rsidP="007531C5">
            <w:pPr>
              <w:numPr>
                <w:ilvl w:val="0"/>
                <w:numId w:val="16"/>
              </w:numPr>
              <w:shd w:val="clear" w:color="auto" w:fill="FFFFFF"/>
              <w:ind w:left="496" w:right="34" w:hanging="49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трудовым договором</w:t>
            </w:r>
          </w:p>
          <w:p w14:paraId="568B391E" w14:textId="77777777" w:rsidR="005A1792" w:rsidRPr="00714077" w:rsidRDefault="005A1792" w:rsidP="007531C5">
            <w:pPr>
              <w:numPr>
                <w:ilvl w:val="0"/>
                <w:numId w:val="16"/>
              </w:numPr>
              <w:shd w:val="clear" w:color="auto" w:fill="FFFFFF"/>
              <w:ind w:left="496" w:right="34" w:hanging="49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устным соглашением</w:t>
            </w:r>
          </w:p>
          <w:p w14:paraId="4C50C8A3" w14:textId="163753BF" w:rsidR="00947CC0" w:rsidRPr="006134B7" w:rsidRDefault="005A1792" w:rsidP="007531C5">
            <w:pPr>
              <w:numPr>
                <w:ilvl w:val="0"/>
                <w:numId w:val="16"/>
              </w:numPr>
              <w:shd w:val="clear" w:color="auto" w:fill="FFFFFF"/>
              <w:ind w:left="496" w:right="34" w:hanging="49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коллективным договором  </w:t>
            </w:r>
          </w:p>
        </w:tc>
        <w:tc>
          <w:tcPr>
            <w:tcW w:w="844" w:type="dxa"/>
          </w:tcPr>
          <w:p w14:paraId="522DFAAB" w14:textId="35D75811" w:rsidR="00947CC0" w:rsidRPr="006134B7" w:rsidRDefault="005A1792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47CC0" w:rsidRPr="006134B7" w14:paraId="0394664E" w14:textId="77777777" w:rsidTr="0009755C">
        <w:tc>
          <w:tcPr>
            <w:tcW w:w="9345" w:type="dxa"/>
            <w:gridSpan w:val="3"/>
            <w:shd w:val="clear" w:color="auto" w:fill="F2F2F2" w:themeFill="background1" w:themeFillShade="F2"/>
          </w:tcPr>
          <w:p w14:paraId="2B76B1EC" w14:textId="126300D6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8.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труда</w:t>
            </w:r>
          </w:p>
        </w:tc>
      </w:tr>
      <w:tr w:rsidR="00947CC0" w:rsidRPr="006134B7" w14:paraId="6BE215B8" w14:textId="77777777" w:rsidTr="0009755C">
        <w:tc>
          <w:tcPr>
            <w:tcW w:w="949" w:type="dxa"/>
          </w:tcPr>
          <w:p w14:paraId="6F258152" w14:textId="5BDD6F9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DE1C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0CDF0F78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646118A0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005D7C8" w14:textId="77777777" w:rsidR="0009755C" w:rsidRPr="00EB6DFD" w:rsidRDefault="0009755C" w:rsidP="0009755C">
            <w:pPr>
              <w:shd w:val="clear" w:color="auto" w:fill="FFFFFF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Предусмотренные Трудовым кодексом РФ медицинские осмотры (обследования) и психиатрические освидетельствования осуществляются за счет средств </w:t>
            </w:r>
          </w:p>
          <w:p w14:paraId="2B33F690" w14:textId="222865E8" w:rsidR="0009755C" w:rsidRPr="005E4709" w:rsidRDefault="0009755C" w:rsidP="007531C5">
            <w:pPr>
              <w:numPr>
                <w:ilvl w:val="0"/>
                <w:numId w:val="17"/>
              </w:numPr>
              <w:tabs>
                <w:tab w:val="left" w:pos="2325"/>
              </w:tabs>
              <w:ind w:left="496" w:hanging="49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EB6DFD">
              <w:rPr>
                <w:rFonts w:ascii="Times New Roman" w:eastAsia="Calibri" w:hAnsi="Times New Roman" w:cs="Times New Roman"/>
                <w:sz w:val="24"/>
                <w:szCs w:val="24"/>
              </w:rPr>
              <w:t>аботодателя</w:t>
            </w:r>
            <w:r w:rsidRPr="005E47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386C32A" w14:textId="77777777" w:rsidR="0009755C" w:rsidRPr="00914484" w:rsidRDefault="0009755C" w:rsidP="007531C5">
            <w:pPr>
              <w:numPr>
                <w:ilvl w:val="0"/>
                <w:numId w:val="17"/>
              </w:numPr>
              <w:tabs>
                <w:tab w:val="left" w:pos="2325"/>
              </w:tabs>
              <w:ind w:left="496" w:hanging="49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4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работников </w:t>
            </w:r>
          </w:p>
          <w:p w14:paraId="267B3380" w14:textId="4660DEF1" w:rsidR="00947CC0" w:rsidRPr="0009755C" w:rsidRDefault="0009755C" w:rsidP="007531C5">
            <w:pPr>
              <w:numPr>
                <w:ilvl w:val="0"/>
                <w:numId w:val="17"/>
              </w:numPr>
              <w:tabs>
                <w:tab w:val="left" w:pos="2325"/>
              </w:tabs>
              <w:ind w:left="496" w:hanging="49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4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федерального бюджета  </w:t>
            </w:r>
          </w:p>
        </w:tc>
        <w:tc>
          <w:tcPr>
            <w:tcW w:w="844" w:type="dxa"/>
          </w:tcPr>
          <w:p w14:paraId="5F73787C" w14:textId="70E7604E" w:rsidR="00947CC0" w:rsidRPr="006134B7" w:rsidRDefault="0009755C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47CC0" w:rsidRPr="006134B7" w14:paraId="46347275" w14:textId="77777777" w:rsidTr="0009755C">
        <w:tc>
          <w:tcPr>
            <w:tcW w:w="9345" w:type="dxa"/>
            <w:gridSpan w:val="3"/>
            <w:shd w:val="clear" w:color="auto" w:fill="F2F2F2" w:themeFill="background1" w:themeFillShade="F2"/>
          </w:tcPr>
          <w:p w14:paraId="5B682A87" w14:textId="091C8984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9.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трудовых прав и свобод работников</w:t>
            </w:r>
          </w:p>
        </w:tc>
      </w:tr>
      <w:tr w:rsidR="00947CC0" w:rsidRPr="006134B7" w14:paraId="549365CB" w14:textId="77777777" w:rsidTr="0009755C">
        <w:tc>
          <w:tcPr>
            <w:tcW w:w="949" w:type="dxa"/>
          </w:tcPr>
          <w:p w14:paraId="6517BE2E" w14:textId="3CF45412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="00DE1C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AE7D615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0B0CC8A3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71B96AB" w14:textId="0229B481" w:rsidR="0009755C" w:rsidRDefault="0009755C" w:rsidP="000975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 может обратиться в комиссию по трудовым спорам со дня, когда он узнал или должен был узнать о нарушении своего права</w:t>
            </w:r>
          </w:p>
          <w:p w14:paraId="52569ED8" w14:textId="77777777" w:rsidR="00947CC0" w:rsidRPr="0009755C" w:rsidRDefault="0009755C" w:rsidP="007531C5">
            <w:pPr>
              <w:numPr>
                <w:ilvl w:val="0"/>
                <w:numId w:val="3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трехмесячный срок</w:t>
            </w:r>
          </w:p>
          <w:p w14:paraId="56606E28" w14:textId="27393B03" w:rsidR="0009755C" w:rsidRPr="006134B7" w:rsidRDefault="0009755C" w:rsidP="007531C5">
            <w:pPr>
              <w:numPr>
                <w:ilvl w:val="0"/>
                <w:numId w:val="3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44" w:type="dxa"/>
          </w:tcPr>
          <w:p w14:paraId="4C6EDFFA" w14:textId="5090EFAA" w:rsidR="00947CC0" w:rsidRPr="006134B7" w:rsidRDefault="0009755C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47CC0" w:rsidRPr="006134B7" w14:paraId="59922C30" w14:textId="77777777" w:rsidTr="0009755C">
        <w:tc>
          <w:tcPr>
            <w:tcW w:w="949" w:type="dxa"/>
          </w:tcPr>
          <w:p w14:paraId="11BF8391" w14:textId="605471DC" w:rsidR="00947CC0" w:rsidRPr="006134B7" w:rsidRDefault="00DE1C61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47CC0"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B26FCE8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21C14911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5EFAB69" w14:textId="77777777" w:rsidR="0009755C" w:rsidRPr="00EB6DFD" w:rsidRDefault="0009755C" w:rsidP="000975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D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Государственный надзор и контроль за соблюдением трудового законодательства и иных нормативных правовых актов, содержащих нормы трудового права, всеми работодателями на территории Российской Федерации осуществляет </w:t>
            </w:r>
          </w:p>
          <w:p w14:paraId="268F8688" w14:textId="130D5739" w:rsidR="0009755C" w:rsidRPr="005E4709" w:rsidRDefault="00EB6DFD" w:rsidP="007531C5">
            <w:pPr>
              <w:numPr>
                <w:ilvl w:val="0"/>
                <w:numId w:val="18"/>
              </w:numPr>
              <w:ind w:left="496" w:hanging="49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федеральная инспекция труда</w:t>
            </w:r>
          </w:p>
          <w:p w14:paraId="6B28C966" w14:textId="77777777" w:rsidR="0009755C" w:rsidRPr="005E4709" w:rsidRDefault="0009755C" w:rsidP="007531C5">
            <w:pPr>
              <w:numPr>
                <w:ilvl w:val="0"/>
                <w:numId w:val="18"/>
              </w:numPr>
              <w:ind w:left="496" w:hanging="49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7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трудовой коллектив </w:t>
            </w:r>
          </w:p>
          <w:p w14:paraId="452AA810" w14:textId="6BDC320A" w:rsidR="00947CC0" w:rsidRPr="00EB6DFD" w:rsidRDefault="0009755C" w:rsidP="007531C5">
            <w:pPr>
              <w:numPr>
                <w:ilvl w:val="0"/>
                <w:numId w:val="18"/>
              </w:numPr>
              <w:ind w:left="496" w:hanging="49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7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работодатель  </w:t>
            </w:r>
          </w:p>
        </w:tc>
        <w:tc>
          <w:tcPr>
            <w:tcW w:w="844" w:type="dxa"/>
          </w:tcPr>
          <w:p w14:paraId="107E5511" w14:textId="2821F7D1" w:rsidR="00947CC0" w:rsidRPr="006134B7" w:rsidRDefault="0009755C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47CC0" w:rsidRPr="006134B7" w14:paraId="6E40E03F" w14:textId="77777777" w:rsidTr="0009755C">
        <w:tc>
          <w:tcPr>
            <w:tcW w:w="9345" w:type="dxa"/>
            <w:gridSpan w:val="3"/>
            <w:shd w:val="clear" w:color="auto" w:fill="F2F2F2" w:themeFill="background1" w:themeFillShade="F2"/>
          </w:tcPr>
          <w:p w14:paraId="29DF154C" w14:textId="7269A135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Трудовые споры и порядок их разрешения</w:t>
            </w:r>
          </w:p>
        </w:tc>
      </w:tr>
      <w:tr w:rsidR="00947CC0" w:rsidRPr="006134B7" w14:paraId="2BC4A888" w14:textId="77777777" w:rsidTr="0009755C">
        <w:tc>
          <w:tcPr>
            <w:tcW w:w="949" w:type="dxa"/>
          </w:tcPr>
          <w:p w14:paraId="49E7B058" w14:textId="6A06A060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E1C6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  <w:p w14:paraId="586509B1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3731B074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A7858ED" w14:textId="77777777" w:rsidR="0009755C" w:rsidRPr="00EB6DFD" w:rsidRDefault="0009755C" w:rsidP="0009755C">
            <w:pPr>
              <w:shd w:val="clear" w:color="auto" w:fill="FFFFFF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Индивидуальные трудовые споры рассматриваются </w:t>
            </w:r>
          </w:p>
          <w:p w14:paraId="05F858CA" w14:textId="77777777" w:rsidR="0009755C" w:rsidRPr="00000227" w:rsidRDefault="0009755C" w:rsidP="007531C5">
            <w:pPr>
              <w:numPr>
                <w:ilvl w:val="0"/>
                <w:numId w:val="19"/>
              </w:numPr>
              <w:shd w:val="clear" w:color="auto" w:fill="FFFFFF"/>
              <w:ind w:left="496" w:right="34" w:hanging="49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только комиссиями по трудовым спорам </w:t>
            </w:r>
          </w:p>
          <w:p w14:paraId="2372E4F2" w14:textId="77777777" w:rsidR="0009755C" w:rsidRPr="00000227" w:rsidRDefault="0009755C" w:rsidP="007531C5">
            <w:pPr>
              <w:numPr>
                <w:ilvl w:val="0"/>
                <w:numId w:val="19"/>
              </w:numPr>
              <w:shd w:val="clear" w:color="auto" w:fill="FFFFFF"/>
              <w:ind w:left="496" w:right="34" w:hanging="49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только судами </w:t>
            </w:r>
          </w:p>
          <w:p w14:paraId="09C5EE29" w14:textId="13D6F63A" w:rsidR="0009755C" w:rsidRPr="001B3E8C" w:rsidRDefault="0009755C" w:rsidP="007531C5">
            <w:pPr>
              <w:numPr>
                <w:ilvl w:val="0"/>
                <w:numId w:val="19"/>
              </w:numPr>
              <w:shd w:val="clear" w:color="auto" w:fill="FFFFFF"/>
              <w:ind w:left="496" w:right="34" w:hanging="49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3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</w:t>
            </w:r>
            <w:r w:rsidR="00EB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по трудовым спорам и судами</w:t>
            </w:r>
          </w:p>
          <w:p w14:paraId="0261BE5C" w14:textId="37B42924" w:rsidR="00947CC0" w:rsidRPr="006134B7" w:rsidRDefault="0009755C" w:rsidP="007531C5">
            <w:pPr>
              <w:numPr>
                <w:ilvl w:val="0"/>
                <w:numId w:val="19"/>
              </w:numPr>
              <w:shd w:val="clear" w:color="auto" w:fill="FFFFFF"/>
              <w:ind w:left="496" w:right="34" w:hanging="49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Верховным судом РФ, комиссиями по трудовым спорам и судами  </w:t>
            </w:r>
          </w:p>
        </w:tc>
        <w:tc>
          <w:tcPr>
            <w:tcW w:w="844" w:type="dxa"/>
          </w:tcPr>
          <w:p w14:paraId="7AD07FD3" w14:textId="02058067" w:rsidR="00947CC0" w:rsidRPr="006134B7" w:rsidRDefault="0009755C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</w:tbl>
    <w:p w14:paraId="01B9F796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565BE299" w14:textId="77777777" w:rsidR="006134B7" w:rsidRPr="006134B7" w:rsidRDefault="006134B7" w:rsidP="000B74CE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6134B7">
        <w:rPr>
          <w:rFonts w:ascii="Times New Roman" w:eastAsia="Calibri" w:hAnsi="Times New Roman" w:cs="Times New Roman"/>
          <w:b/>
        </w:rPr>
        <w:br w:type="page"/>
      </w:r>
    </w:p>
    <w:p w14:paraId="1E10EEC3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6134B7">
        <w:rPr>
          <w:rFonts w:ascii="Times New Roman" w:eastAsia="+mn-ea" w:hAnsi="Times New Roman" w:cs="Times New Roman"/>
          <w:b/>
        </w:rPr>
        <w:lastRenderedPageBreak/>
        <w:t>ЗАДАНИЯ ЗАКРЫТОГО ТИПА НА ВЫБОР НЕСКОЛЬКИХ ВАРИАНТОВ ОТВЕТОВ</w:t>
      </w:r>
    </w:p>
    <w:p w14:paraId="0AA47DE5" w14:textId="151D7C0A" w:rsid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7481"/>
        <w:gridCol w:w="876"/>
      </w:tblGrid>
      <w:tr w:rsidR="00452F21" w:rsidRPr="006134B7" w14:paraId="432D0EF3" w14:textId="77777777" w:rsidTr="00EC187C">
        <w:trPr>
          <w:cantSplit/>
          <w:trHeight w:val="1375"/>
        </w:trPr>
        <w:tc>
          <w:tcPr>
            <w:tcW w:w="988" w:type="dxa"/>
            <w:textDirection w:val="btLr"/>
          </w:tcPr>
          <w:p w14:paraId="2664D856" w14:textId="77777777" w:rsidR="00452F21" w:rsidRPr="006134B7" w:rsidRDefault="00452F21" w:rsidP="00711E9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5CC183D" w14:textId="77777777" w:rsidR="00452F21" w:rsidRPr="006134B7" w:rsidRDefault="00452F21" w:rsidP="00711E9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481" w:type="dxa"/>
            <w:vAlign w:val="center"/>
          </w:tcPr>
          <w:p w14:paraId="01CA8A18" w14:textId="77777777" w:rsidR="00452F21" w:rsidRPr="006134B7" w:rsidRDefault="00452F21" w:rsidP="00711E9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76" w:type="dxa"/>
            <w:vAlign w:val="center"/>
          </w:tcPr>
          <w:p w14:paraId="52207B75" w14:textId="77777777" w:rsidR="00452F21" w:rsidRPr="006134B7" w:rsidRDefault="00452F21" w:rsidP="00711E9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52F21" w:rsidRPr="006134B7" w14:paraId="3D525EC4" w14:textId="77777777" w:rsidTr="00EC187C">
        <w:trPr>
          <w:trHeight w:val="258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32A349C8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947CC0">
              <w:rPr>
                <w:rFonts w:ascii="Times New Roman" w:hAnsi="Times New Roman" w:cs="Times New Roman"/>
                <w:b/>
                <w:sz w:val="24"/>
                <w:szCs w:val="24"/>
              </w:rPr>
              <w:t>Понятие, предмет, метод и система трудового права</w:t>
            </w:r>
          </w:p>
        </w:tc>
      </w:tr>
      <w:tr w:rsidR="00452F21" w:rsidRPr="006134B7" w14:paraId="49F44BE4" w14:textId="77777777" w:rsidTr="00EC187C">
        <w:tc>
          <w:tcPr>
            <w:tcW w:w="988" w:type="dxa"/>
          </w:tcPr>
          <w:p w14:paraId="1C0A4844" w14:textId="679B685C" w:rsidR="00452F21" w:rsidRPr="006134B7" w:rsidRDefault="00452F21" w:rsidP="0071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975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18321FB" w14:textId="77777777" w:rsidR="00452F21" w:rsidRPr="006134B7" w:rsidRDefault="00452F21" w:rsidP="0071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481" w:type="dxa"/>
          </w:tcPr>
          <w:p w14:paraId="791E89D5" w14:textId="77777777" w:rsidR="00107428" w:rsidRPr="00ED6D42" w:rsidRDefault="00107428" w:rsidP="00107428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04D28DFC" w14:textId="77A238CB" w:rsidR="0009755C" w:rsidRDefault="0009755C" w:rsidP="00EC1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Целями трудового законодательства являются</w:t>
            </w:r>
            <w:r w:rsidR="00EC18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81F80A" w14:textId="77777777" w:rsidR="0009755C" w:rsidRPr="0009755C" w:rsidRDefault="0009755C" w:rsidP="007531C5">
            <w:pPr>
              <w:pStyle w:val="a3"/>
              <w:numPr>
                <w:ilvl w:val="0"/>
                <w:numId w:val="39"/>
              </w:numPr>
              <w:tabs>
                <w:tab w:val="left" w:pos="471"/>
              </w:tabs>
              <w:autoSpaceDE w:val="0"/>
              <w:autoSpaceDN w:val="0"/>
              <w:adjustRightInd w:val="0"/>
              <w:ind w:left="471" w:hanging="4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55C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государственных гарантий трудовых прав и свобод граждан, </w:t>
            </w:r>
          </w:p>
          <w:p w14:paraId="69A760B2" w14:textId="77777777" w:rsidR="0009755C" w:rsidRPr="0009755C" w:rsidRDefault="0009755C" w:rsidP="007531C5">
            <w:pPr>
              <w:pStyle w:val="a3"/>
              <w:numPr>
                <w:ilvl w:val="0"/>
                <w:numId w:val="39"/>
              </w:numPr>
              <w:tabs>
                <w:tab w:val="left" w:pos="471"/>
              </w:tabs>
              <w:autoSpaceDE w:val="0"/>
              <w:autoSpaceDN w:val="0"/>
              <w:adjustRightInd w:val="0"/>
              <w:ind w:left="471" w:hanging="4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55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условий труда, </w:t>
            </w:r>
          </w:p>
          <w:p w14:paraId="14BB3A00" w14:textId="77777777" w:rsidR="0009755C" w:rsidRDefault="0009755C" w:rsidP="007531C5">
            <w:pPr>
              <w:pStyle w:val="a3"/>
              <w:numPr>
                <w:ilvl w:val="0"/>
                <w:numId w:val="39"/>
              </w:numPr>
              <w:tabs>
                <w:tab w:val="left" w:pos="471"/>
              </w:tabs>
              <w:autoSpaceDE w:val="0"/>
              <w:autoSpaceDN w:val="0"/>
              <w:adjustRightInd w:val="0"/>
              <w:ind w:left="471" w:hanging="4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55C">
              <w:rPr>
                <w:rFonts w:ascii="Times New Roman" w:hAnsi="Times New Roman" w:cs="Times New Roman"/>
                <w:sz w:val="24"/>
                <w:szCs w:val="24"/>
              </w:rPr>
              <w:t>защита прав и интересов работников и работодателей.</w:t>
            </w:r>
          </w:p>
          <w:p w14:paraId="6E476F93" w14:textId="65B2BAF5" w:rsidR="00452F21" w:rsidRPr="0009755C" w:rsidRDefault="0009755C" w:rsidP="007531C5">
            <w:pPr>
              <w:pStyle w:val="a3"/>
              <w:numPr>
                <w:ilvl w:val="0"/>
                <w:numId w:val="39"/>
              </w:numPr>
              <w:tabs>
                <w:tab w:val="left" w:pos="471"/>
              </w:tabs>
              <w:autoSpaceDE w:val="0"/>
              <w:autoSpaceDN w:val="0"/>
              <w:adjustRightInd w:val="0"/>
              <w:ind w:left="471" w:hanging="4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55C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правовых условий для достижения оптимального согласования интересов сторон трудовых отношений, интересов государства, а также правовое регулирование трудовых отношений и иных непосредственно связанных с ними отношений</w:t>
            </w:r>
          </w:p>
        </w:tc>
        <w:tc>
          <w:tcPr>
            <w:tcW w:w="876" w:type="dxa"/>
          </w:tcPr>
          <w:p w14:paraId="45904001" w14:textId="30E0FB79" w:rsidR="00452F21" w:rsidRPr="006134B7" w:rsidRDefault="00452F21" w:rsidP="00711E9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9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,2,3</w:t>
            </w:r>
          </w:p>
        </w:tc>
      </w:tr>
      <w:tr w:rsidR="00452F21" w:rsidRPr="006134B7" w14:paraId="01537C09" w14:textId="77777777" w:rsidTr="00EC187C">
        <w:tc>
          <w:tcPr>
            <w:tcW w:w="988" w:type="dxa"/>
          </w:tcPr>
          <w:p w14:paraId="3C104863" w14:textId="20D7FB86" w:rsidR="00452F21" w:rsidRPr="006134B7" w:rsidRDefault="00452F21" w:rsidP="00711E93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+mn-ea" w:hAnsi="Times New Roman" w:cs="Times New Roman"/>
                <w:sz w:val="24"/>
                <w:szCs w:val="24"/>
              </w:rPr>
              <w:t>1.</w:t>
            </w:r>
            <w:r w:rsidR="0009755C">
              <w:rPr>
                <w:rFonts w:ascii="Times New Roman" w:eastAsia="+mn-ea" w:hAnsi="Times New Roman" w:cs="Times New Roman"/>
                <w:sz w:val="24"/>
                <w:szCs w:val="24"/>
              </w:rPr>
              <w:t>4</w:t>
            </w:r>
          </w:p>
          <w:p w14:paraId="57B5E0A5" w14:textId="77777777" w:rsidR="00452F21" w:rsidRPr="006134B7" w:rsidRDefault="00452F21" w:rsidP="00711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481" w:type="dxa"/>
          </w:tcPr>
          <w:p w14:paraId="211681A0" w14:textId="77777777" w:rsidR="00107428" w:rsidRPr="00ED6D42" w:rsidRDefault="00107428" w:rsidP="00107428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31ED0C88" w14:textId="3E5345A5" w:rsidR="0009755C" w:rsidRDefault="0009755C" w:rsidP="00EC1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Задачами трудового законодательства НЕ являются </w:t>
            </w:r>
          </w:p>
          <w:p w14:paraId="6E067D05" w14:textId="77777777" w:rsidR="0009755C" w:rsidRPr="0009755C" w:rsidRDefault="0009755C" w:rsidP="007531C5">
            <w:pPr>
              <w:pStyle w:val="a3"/>
              <w:numPr>
                <w:ilvl w:val="0"/>
                <w:numId w:val="40"/>
              </w:numPr>
              <w:tabs>
                <w:tab w:val="left" w:pos="471"/>
              </w:tabs>
              <w:autoSpaceDE w:val="0"/>
              <w:autoSpaceDN w:val="0"/>
              <w:adjustRightInd w:val="0"/>
              <w:ind w:left="471" w:hanging="4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55C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государственных гарантий трудовых прав и свобод граждан, </w:t>
            </w:r>
          </w:p>
          <w:p w14:paraId="09F70AD4" w14:textId="77777777" w:rsidR="0009755C" w:rsidRPr="0009755C" w:rsidRDefault="0009755C" w:rsidP="007531C5">
            <w:pPr>
              <w:pStyle w:val="a3"/>
              <w:numPr>
                <w:ilvl w:val="0"/>
                <w:numId w:val="40"/>
              </w:numPr>
              <w:tabs>
                <w:tab w:val="left" w:pos="471"/>
              </w:tabs>
              <w:autoSpaceDE w:val="0"/>
              <w:autoSpaceDN w:val="0"/>
              <w:adjustRightInd w:val="0"/>
              <w:ind w:left="471" w:hanging="4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55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условий труда, </w:t>
            </w:r>
          </w:p>
          <w:p w14:paraId="65670A9B" w14:textId="77777777" w:rsidR="0009755C" w:rsidRDefault="0009755C" w:rsidP="007531C5">
            <w:pPr>
              <w:pStyle w:val="a3"/>
              <w:numPr>
                <w:ilvl w:val="0"/>
                <w:numId w:val="40"/>
              </w:numPr>
              <w:tabs>
                <w:tab w:val="left" w:pos="471"/>
              </w:tabs>
              <w:autoSpaceDE w:val="0"/>
              <w:autoSpaceDN w:val="0"/>
              <w:adjustRightInd w:val="0"/>
              <w:ind w:left="471" w:hanging="4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55C">
              <w:rPr>
                <w:rFonts w:ascii="Times New Roman" w:hAnsi="Times New Roman" w:cs="Times New Roman"/>
                <w:sz w:val="24"/>
                <w:szCs w:val="24"/>
              </w:rPr>
              <w:t>защита прав и интересов работников и работодателей.</w:t>
            </w:r>
          </w:p>
          <w:p w14:paraId="00CF5DCC" w14:textId="3D0EC0DD" w:rsidR="00452F21" w:rsidRPr="006134B7" w:rsidRDefault="0009755C" w:rsidP="007531C5">
            <w:pPr>
              <w:numPr>
                <w:ilvl w:val="0"/>
                <w:numId w:val="40"/>
              </w:numPr>
              <w:tabs>
                <w:tab w:val="left" w:pos="471"/>
              </w:tabs>
              <w:ind w:left="471" w:hanging="4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55C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правовых условий для достижения оптимального согласования интересов сторон трудовых отношений, интересов государства, а также правовое регулирование трудовых отношений и иных непосредственно связанных с ними отношений</w:t>
            </w:r>
          </w:p>
        </w:tc>
        <w:tc>
          <w:tcPr>
            <w:tcW w:w="876" w:type="dxa"/>
          </w:tcPr>
          <w:p w14:paraId="2E4DFF9A" w14:textId="09C84553" w:rsidR="00452F21" w:rsidRPr="006134B7" w:rsidRDefault="0009755C" w:rsidP="00711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452F21" w:rsidRPr="006134B7" w14:paraId="34D54821" w14:textId="77777777" w:rsidTr="00B26A55">
        <w:tc>
          <w:tcPr>
            <w:tcW w:w="9345" w:type="dxa"/>
            <w:gridSpan w:val="3"/>
            <w:shd w:val="clear" w:color="auto" w:fill="F2F2F2" w:themeFill="background1" w:themeFillShade="F2"/>
          </w:tcPr>
          <w:p w14:paraId="7ACA1003" w14:textId="77777777" w:rsidR="00452F21" w:rsidRPr="00947CC0" w:rsidRDefault="00452F21" w:rsidP="00711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947CC0">
              <w:rPr>
                <w:rFonts w:ascii="Times New Roman" w:hAnsi="Times New Roman" w:cs="Times New Roman"/>
                <w:b/>
                <w:sz w:val="24"/>
                <w:szCs w:val="24"/>
              </w:rPr>
              <w:t>Правоотношения в сфере труда</w:t>
            </w:r>
            <w:r w:rsidRPr="00947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52F21" w:rsidRPr="006134B7" w14:paraId="633A43CA" w14:textId="77777777" w:rsidTr="00EC187C">
        <w:tc>
          <w:tcPr>
            <w:tcW w:w="988" w:type="dxa"/>
          </w:tcPr>
          <w:p w14:paraId="753CD926" w14:textId="4E1BDDA5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B144D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A638BBA" w14:textId="3AB877CB" w:rsidR="00452F21" w:rsidRPr="00EC187C" w:rsidRDefault="00EC187C" w:rsidP="00EC187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52F21" w:rsidRPr="00EC187C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481" w:type="dxa"/>
          </w:tcPr>
          <w:p w14:paraId="1B39E851" w14:textId="77777777" w:rsidR="00107428" w:rsidRPr="00107428" w:rsidRDefault="00107428" w:rsidP="00107428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569EC7AB" w14:textId="251331E3" w:rsidR="00B144DE" w:rsidRPr="00107428" w:rsidRDefault="00B144DE" w:rsidP="00B144DE">
            <w:pPr>
              <w:tabs>
                <w:tab w:val="left" w:pos="0"/>
                <w:tab w:val="left" w:pos="709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074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Особенности трудовых правоотношений</w:t>
            </w:r>
          </w:p>
          <w:p w14:paraId="245ECA6F" w14:textId="77777777" w:rsidR="00B144DE" w:rsidRPr="00714077" w:rsidRDefault="00B144DE" w:rsidP="007531C5">
            <w:pPr>
              <w:numPr>
                <w:ilvl w:val="0"/>
                <w:numId w:val="20"/>
              </w:numPr>
              <w:tabs>
                <w:tab w:val="left" w:pos="471"/>
              </w:tabs>
              <w:ind w:hanging="72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40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субъектами всегда являются работник и работодатель</w:t>
            </w:r>
          </w:p>
          <w:p w14:paraId="6388B999" w14:textId="77777777" w:rsidR="00B144DE" w:rsidRPr="00714077" w:rsidRDefault="00B144DE" w:rsidP="007531C5">
            <w:pPr>
              <w:numPr>
                <w:ilvl w:val="0"/>
                <w:numId w:val="20"/>
              </w:numPr>
              <w:tabs>
                <w:tab w:val="left" w:pos="471"/>
              </w:tabs>
              <w:ind w:hanging="72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40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 содержание входит сложный состав прав и обязанностей</w:t>
            </w:r>
          </w:p>
          <w:p w14:paraId="0F45020B" w14:textId="008E0316" w:rsidR="00B144DE" w:rsidRPr="00714077" w:rsidRDefault="00B144DE" w:rsidP="007531C5">
            <w:pPr>
              <w:numPr>
                <w:ilvl w:val="0"/>
                <w:numId w:val="20"/>
              </w:numPr>
              <w:tabs>
                <w:tab w:val="left" w:pos="471"/>
              </w:tabs>
              <w:ind w:hanging="72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40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могут возникать без согласия работника</w:t>
            </w:r>
          </w:p>
          <w:p w14:paraId="542EA6FC" w14:textId="7D4A9B11" w:rsidR="00452F21" w:rsidRPr="006134B7" w:rsidRDefault="00B144DE" w:rsidP="007531C5">
            <w:pPr>
              <w:numPr>
                <w:ilvl w:val="0"/>
                <w:numId w:val="20"/>
              </w:numPr>
              <w:tabs>
                <w:tab w:val="left" w:pos="471"/>
              </w:tabs>
              <w:ind w:hanging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0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носят длящийся характер</w:t>
            </w:r>
          </w:p>
        </w:tc>
        <w:tc>
          <w:tcPr>
            <w:tcW w:w="876" w:type="dxa"/>
          </w:tcPr>
          <w:p w14:paraId="1CC8ED09" w14:textId="496A3FA3" w:rsidR="00452F21" w:rsidRPr="006134B7" w:rsidRDefault="00B144DE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</w:t>
            </w:r>
            <w:r w:rsidR="00452F21"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52F21" w:rsidRPr="006134B7" w14:paraId="693282B4" w14:textId="77777777" w:rsidTr="00B26A55">
        <w:tc>
          <w:tcPr>
            <w:tcW w:w="9345" w:type="dxa"/>
            <w:gridSpan w:val="3"/>
            <w:shd w:val="clear" w:color="auto" w:fill="F2F2F2" w:themeFill="background1" w:themeFillShade="F2"/>
          </w:tcPr>
          <w:p w14:paraId="172E6056" w14:textId="77777777" w:rsidR="00452F21" w:rsidRPr="00947CC0" w:rsidRDefault="00452F21" w:rsidP="00711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CC0">
              <w:rPr>
                <w:rFonts w:ascii="Times New Roman" w:hAnsi="Times New Roman" w:cs="Times New Roman"/>
                <w:b/>
                <w:sz w:val="24"/>
                <w:szCs w:val="24"/>
              </w:rPr>
              <w:t>Тема 3. С</w:t>
            </w:r>
            <w:r w:rsidRPr="00947C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оциальное партнерство</w:t>
            </w:r>
          </w:p>
        </w:tc>
      </w:tr>
      <w:tr w:rsidR="00452F21" w:rsidRPr="006134B7" w14:paraId="71AA9590" w14:textId="77777777" w:rsidTr="00EC187C">
        <w:tc>
          <w:tcPr>
            <w:tcW w:w="988" w:type="dxa"/>
          </w:tcPr>
          <w:p w14:paraId="51CD2DD3" w14:textId="0D808DD5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B144D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763C9D9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481" w:type="dxa"/>
          </w:tcPr>
          <w:p w14:paraId="0AD31789" w14:textId="77777777" w:rsidR="00107428" w:rsidRPr="00ED6D42" w:rsidRDefault="00107428" w:rsidP="00107428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A041C2F" w14:textId="0F3CC877" w:rsidR="00B144DE" w:rsidRPr="00B144DE" w:rsidRDefault="00B144DE" w:rsidP="00B144DE">
            <w:pPr>
              <w:tabs>
                <w:tab w:val="left" w:pos="993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4DE">
              <w:rPr>
                <w:rFonts w:ascii="Times New Roman" w:eastAsia="Calibri" w:hAnsi="Times New Roman" w:cs="Times New Roman"/>
                <w:sz w:val="24"/>
                <w:szCs w:val="24"/>
              </w:rPr>
              <w:t>К принципам социального партнерства НЕ относятся</w:t>
            </w:r>
          </w:p>
          <w:p w14:paraId="2ABA096C" w14:textId="77777777" w:rsidR="00B144DE" w:rsidRPr="007E1102" w:rsidRDefault="00B144DE" w:rsidP="007531C5">
            <w:pPr>
              <w:numPr>
                <w:ilvl w:val="0"/>
                <w:numId w:val="21"/>
              </w:numPr>
              <w:tabs>
                <w:tab w:val="num" w:pos="0"/>
                <w:tab w:val="left" w:pos="993"/>
              </w:tabs>
              <w:ind w:left="466" w:hanging="46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102">
              <w:rPr>
                <w:rFonts w:ascii="Times New Roman" w:eastAsia="Calibri" w:hAnsi="Times New Roman" w:cs="Times New Roman"/>
                <w:sz w:val="24"/>
                <w:szCs w:val="24"/>
              </w:rPr>
              <w:t>свобода выбора вопросов, выносимых на обсуждение</w:t>
            </w:r>
          </w:p>
          <w:p w14:paraId="41DC0D2E" w14:textId="77777777" w:rsidR="00B144DE" w:rsidRDefault="00B144DE" w:rsidP="007531C5">
            <w:pPr>
              <w:numPr>
                <w:ilvl w:val="0"/>
                <w:numId w:val="21"/>
              </w:numPr>
              <w:tabs>
                <w:tab w:val="num" w:pos="0"/>
              </w:tabs>
              <w:ind w:left="466" w:hanging="46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102">
              <w:rPr>
                <w:rFonts w:ascii="Times New Roman" w:eastAsia="Calibri" w:hAnsi="Times New Roman" w:cs="Times New Roman"/>
                <w:sz w:val="24"/>
                <w:szCs w:val="24"/>
              </w:rPr>
              <w:t>желательность соблюдения принятых сторонами обязательств</w:t>
            </w:r>
          </w:p>
          <w:p w14:paraId="72FD2DAA" w14:textId="1E3A6908" w:rsidR="00452F21" w:rsidRPr="00B144DE" w:rsidRDefault="00B144DE" w:rsidP="007531C5">
            <w:pPr>
              <w:numPr>
                <w:ilvl w:val="0"/>
                <w:numId w:val="21"/>
              </w:numPr>
              <w:tabs>
                <w:tab w:val="num" w:pos="0"/>
              </w:tabs>
              <w:ind w:left="466" w:hanging="46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4DE">
              <w:rPr>
                <w:rFonts w:ascii="Times New Roman" w:eastAsia="Calibri" w:hAnsi="Times New Roman" w:cs="Times New Roman"/>
                <w:sz w:val="24"/>
                <w:szCs w:val="24"/>
              </w:rPr>
              <w:t>добровольность принятия сторонами на себя обязательств</w:t>
            </w:r>
          </w:p>
        </w:tc>
        <w:tc>
          <w:tcPr>
            <w:tcW w:w="876" w:type="dxa"/>
          </w:tcPr>
          <w:p w14:paraId="75CDC279" w14:textId="7FDFFE3F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144DE">
              <w:rPr>
                <w:rFonts w:ascii="Times New Roman" w:eastAsia="Calibri" w:hAnsi="Times New Roman" w:cs="Times New Roman"/>
                <w:sz w:val="24"/>
                <w:szCs w:val="24"/>
              </w:rPr>
              <w:t>,2</w:t>
            </w:r>
          </w:p>
        </w:tc>
      </w:tr>
      <w:tr w:rsidR="00452F21" w:rsidRPr="006134B7" w14:paraId="2C424C82" w14:textId="77777777" w:rsidTr="00B26A55">
        <w:tc>
          <w:tcPr>
            <w:tcW w:w="9345" w:type="dxa"/>
            <w:gridSpan w:val="3"/>
            <w:shd w:val="clear" w:color="auto" w:fill="F2F2F2" w:themeFill="background1" w:themeFillShade="F2"/>
          </w:tcPr>
          <w:p w14:paraId="3AC4D593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регулирование занятости и трудоустройства населения</w:t>
            </w:r>
          </w:p>
        </w:tc>
      </w:tr>
      <w:tr w:rsidR="00452F21" w:rsidRPr="006134B7" w14:paraId="3AA47D54" w14:textId="77777777" w:rsidTr="00EC187C">
        <w:tc>
          <w:tcPr>
            <w:tcW w:w="988" w:type="dxa"/>
          </w:tcPr>
          <w:p w14:paraId="067DE47B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14:paraId="26B30094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481" w:type="dxa"/>
          </w:tcPr>
          <w:p w14:paraId="4EBD82A0" w14:textId="77777777" w:rsidR="00107428" w:rsidRPr="00ED6D42" w:rsidRDefault="00107428" w:rsidP="00107428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24945E2" w14:textId="77777777" w:rsidR="00B26A55" w:rsidRPr="00B26A55" w:rsidRDefault="00B26A55" w:rsidP="00B26A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6A55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Регистрация незанятых граждан осуществляется по следующим этапам:</w:t>
            </w:r>
          </w:p>
          <w:p w14:paraId="53ACD232" w14:textId="77777777" w:rsidR="00B26A55" w:rsidRPr="00B26A55" w:rsidRDefault="00B26A55" w:rsidP="007531C5">
            <w:pPr>
              <w:pStyle w:val="a3"/>
              <w:numPr>
                <w:ilvl w:val="0"/>
                <w:numId w:val="41"/>
              </w:numPr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6A55">
              <w:rPr>
                <w:rFonts w:ascii="Times New Roman" w:eastAsia="Calibri" w:hAnsi="Times New Roman" w:cs="Times New Roman"/>
                <w:sz w:val="24"/>
                <w:szCs w:val="24"/>
              </w:rPr>
              <w:t>первичная регистрация безработных граждан</w:t>
            </w:r>
          </w:p>
          <w:p w14:paraId="2808A0F5" w14:textId="22579D91" w:rsidR="00B26A55" w:rsidRPr="00B26A55" w:rsidRDefault="00B26A55" w:rsidP="007531C5">
            <w:pPr>
              <w:pStyle w:val="a3"/>
              <w:numPr>
                <w:ilvl w:val="0"/>
                <w:numId w:val="41"/>
              </w:numPr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6A55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регистрация незанятых граждан в</w:t>
            </w:r>
            <w:r w:rsidR="00EC18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целях поиска подходящей работы</w:t>
            </w:r>
          </w:p>
          <w:p w14:paraId="6E1393D8" w14:textId="303842B8" w:rsidR="00B26A55" w:rsidRPr="00B26A55" w:rsidRDefault="00B26A55" w:rsidP="007531C5">
            <w:pPr>
              <w:pStyle w:val="a3"/>
              <w:numPr>
                <w:ilvl w:val="0"/>
                <w:numId w:val="41"/>
              </w:numPr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6A55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регистрация</w:t>
            </w:r>
            <w:r w:rsidR="00EC18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граждан в качестве безработных</w:t>
            </w:r>
          </w:p>
          <w:p w14:paraId="3EDFCEB7" w14:textId="08CE51E7" w:rsidR="00452F21" w:rsidRPr="00B26A55" w:rsidRDefault="00B26A55" w:rsidP="007531C5">
            <w:pPr>
              <w:pStyle w:val="a3"/>
              <w:numPr>
                <w:ilvl w:val="0"/>
                <w:numId w:val="41"/>
              </w:numPr>
              <w:ind w:left="466" w:hanging="46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26A55">
              <w:rPr>
                <w:rFonts w:ascii="Times New Roman" w:eastAsia="Calibri" w:hAnsi="Times New Roman" w:cs="Times New Roman"/>
                <w:sz w:val="24"/>
                <w:szCs w:val="24"/>
              </w:rPr>
              <w:t>перерегистрация безрабо</w:t>
            </w:r>
            <w:r w:rsidR="00EC187C">
              <w:rPr>
                <w:rFonts w:ascii="Times New Roman" w:eastAsia="Calibri" w:hAnsi="Times New Roman" w:cs="Times New Roman"/>
                <w:sz w:val="24"/>
                <w:szCs w:val="24"/>
              </w:rPr>
              <w:t>тных граждан (два раза в месяц)</w:t>
            </w:r>
          </w:p>
        </w:tc>
        <w:tc>
          <w:tcPr>
            <w:tcW w:w="876" w:type="dxa"/>
          </w:tcPr>
          <w:p w14:paraId="2B0A0668" w14:textId="57EFD181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26A55">
              <w:rPr>
                <w:rFonts w:ascii="Times New Roman" w:eastAsia="Calibri" w:hAnsi="Times New Roman" w:cs="Times New Roman"/>
                <w:sz w:val="24"/>
                <w:szCs w:val="24"/>
              </w:rPr>
              <w:t>,4</w:t>
            </w:r>
          </w:p>
        </w:tc>
      </w:tr>
      <w:tr w:rsidR="00452F21" w:rsidRPr="006134B7" w14:paraId="738191D1" w14:textId="77777777" w:rsidTr="00B26A55">
        <w:tc>
          <w:tcPr>
            <w:tcW w:w="9345" w:type="dxa"/>
            <w:gridSpan w:val="3"/>
            <w:shd w:val="clear" w:color="auto" w:fill="F2F2F2" w:themeFill="background1" w:themeFillShade="F2"/>
          </w:tcPr>
          <w:p w14:paraId="524D1DEB" w14:textId="77777777" w:rsidR="00452F21" w:rsidRPr="006134B7" w:rsidRDefault="00452F21" w:rsidP="00711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5.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Трудовой договор</w:t>
            </w: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52F21" w:rsidRPr="006134B7" w14:paraId="1A58C493" w14:textId="77777777" w:rsidTr="00EC187C">
        <w:tc>
          <w:tcPr>
            <w:tcW w:w="988" w:type="dxa"/>
          </w:tcPr>
          <w:p w14:paraId="4CC3E9C6" w14:textId="4C853D31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B144D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12EC2BAC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481" w:type="dxa"/>
          </w:tcPr>
          <w:p w14:paraId="3D380528" w14:textId="77777777" w:rsidR="00107428" w:rsidRPr="00ED6D42" w:rsidRDefault="00107428" w:rsidP="00107428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A7877FD" w14:textId="77777777" w:rsidR="00711E93" w:rsidRDefault="00711E93" w:rsidP="00711E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Трудовой договор вступает в силу </w:t>
            </w:r>
          </w:p>
          <w:p w14:paraId="3E08BBD1" w14:textId="77777777" w:rsidR="00711E93" w:rsidRDefault="00711E93" w:rsidP="007531C5">
            <w:pPr>
              <w:pStyle w:val="a3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E93">
              <w:rPr>
                <w:rFonts w:ascii="Times New Roman" w:hAnsi="Times New Roman" w:cs="Times New Roman"/>
                <w:sz w:val="24"/>
                <w:szCs w:val="24"/>
              </w:rPr>
              <w:t xml:space="preserve">со дня его подписания работником и работодателем, </w:t>
            </w:r>
          </w:p>
          <w:p w14:paraId="58873E1D" w14:textId="7F9A60AD" w:rsidR="00452F21" w:rsidRDefault="00711E93" w:rsidP="007531C5">
            <w:pPr>
              <w:pStyle w:val="a3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E93">
              <w:rPr>
                <w:rFonts w:ascii="Times New Roman" w:hAnsi="Times New Roman" w:cs="Times New Roman"/>
                <w:sz w:val="24"/>
                <w:szCs w:val="24"/>
              </w:rPr>
              <w:t xml:space="preserve">со дня фактического допущения работника к работе </w:t>
            </w:r>
          </w:p>
          <w:p w14:paraId="3CBE95A5" w14:textId="710D0867" w:rsidR="00711E93" w:rsidRPr="006134B7" w:rsidRDefault="00711E93" w:rsidP="007531C5">
            <w:pPr>
              <w:pStyle w:val="a3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дня издания приказа</w:t>
            </w:r>
          </w:p>
        </w:tc>
        <w:tc>
          <w:tcPr>
            <w:tcW w:w="876" w:type="dxa"/>
          </w:tcPr>
          <w:p w14:paraId="767FA7E4" w14:textId="1DB5056B" w:rsidR="00452F21" w:rsidRPr="006134B7" w:rsidRDefault="00711E93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</w:t>
            </w:r>
            <w:r w:rsidR="00452F21"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2F21" w:rsidRPr="006134B7" w14:paraId="64F842A3" w14:textId="77777777" w:rsidTr="00EC187C">
        <w:trPr>
          <w:trHeight w:val="1593"/>
        </w:trPr>
        <w:tc>
          <w:tcPr>
            <w:tcW w:w="988" w:type="dxa"/>
          </w:tcPr>
          <w:p w14:paraId="5A7A00DC" w14:textId="29D0E2C2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B144D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157FE060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481" w:type="dxa"/>
          </w:tcPr>
          <w:p w14:paraId="210B995C" w14:textId="77777777" w:rsidR="00107428" w:rsidRPr="00ED6D42" w:rsidRDefault="00107428" w:rsidP="00107428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5810487" w14:textId="77777777" w:rsidR="00B26A55" w:rsidRDefault="00711E93" w:rsidP="00711E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письменного согласия одного из родителей (попечителя) трудовой договор может быть заключен </w:t>
            </w:r>
          </w:p>
          <w:p w14:paraId="5AD04926" w14:textId="77777777" w:rsidR="00B26A55" w:rsidRDefault="00711E93" w:rsidP="007531C5">
            <w:pPr>
              <w:pStyle w:val="a3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A55">
              <w:rPr>
                <w:rFonts w:ascii="Times New Roman" w:hAnsi="Times New Roman" w:cs="Times New Roman"/>
                <w:sz w:val="24"/>
                <w:szCs w:val="24"/>
              </w:rPr>
              <w:t xml:space="preserve">с лицом, получившим общее образование и достигшим возраста четырнадцати лет, для выполнения легкого труда, не причиняющего вреда его здоровью, </w:t>
            </w:r>
          </w:p>
          <w:p w14:paraId="171A4369" w14:textId="22D50E39" w:rsidR="00711E93" w:rsidRDefault="00711E93" w:rsidP="007531C5">
            <w:pPr>
              <w:pStyle w:val="a3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A55">
              <w:rPr>
                <w:rFonts w:ascii="Times New Roman" w:hAnsi="Times New Roman" w:cs="Times New Roman"/>
                <w:sz w:val="24"/>
                <w:szCs w:val="24"/>
              </w:rPr>
              <w:t>с лицом, получающим общее образование и достигшим возраста четырнадцати лет, для выполнения в свободное от получения образования время легкого труда, не причиняющего вреда его здоровью, и без ущерба для освоения образовательной программы.</w:t>
            </w:r>
          </w:p>
          <w:p w14:paraId="628F5FA5" w14:textId="0B12FEC7" w:rsidR="00B26A55" w:rsidRDefault="00B26A55" w:rsidP="007531C5">
            <w:pPr>
              <w:pStyle w:val="a3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A55">
              <w:rPr>
                <w:rFonts w:ascii="Times New Roman" w:hAnsi="Times New Roman" w:cs="Times New Roman"/>
                <w:sz w:val="24"/>
                <w:szCs w:val="24"/>
              </w:rPr>
              <w:t>с лицом, получившим общее образование</w:t>
            </w:r>
          </w:p>
          <w:p w14:paraId="3EDA5268" w14:textId="2E24F883" w:rsidR="00452F21" w:rsidRPr="006134B7" w:rsidRDefault="00B26A55" w:rsidP="007531C5">
            <w:pPr>
              <w:pStyle w:val="a3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26A55">
              <w:rPr>
                <w:rFonts w:ascii="Times New Roman" w:hAnsi="Times New Roman" w:cs="Times New Roman"/>
                <w:sz w:val="24"/>
                <w:szCs w:val="24"/>
              </w:rPr>
              <w:t>с лицом, получающим общее образование и достигшим возраста четырнадцати лет</w:t>
            </w:r>
          </w:p>
        </w:tc>
        <w:tc>
          <w:tcPr>
            <w:tcW w:w="876" w:type="dxa"/>
          </w:tcPr>
          <w:p w14:paraId="58984768" w14:textId="30D9543D" w:rsidR="00452F21" w:rsidRPr="006134B7" w:rsidRDefault="00B26A55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452F21" w:rsidRPr="006134B7" w14:paraId="21731A8C" w14:textId="77777777" w:rsidTr="00B26A55">
        <w:tc>
          <w:tcPr>
            <w:tcW w:w="9345" w:type="dxa"/>
            <w:gridSpan w:val="3"/>
            <w:shd w:val="clear" w:color="auto" w:fill="F2F2F2" w:themeFill="background1" w:themeFillShade="F2"/>
          </w:tcPr>
          <w:p w14:paraId="6D34E647" w14:textId="77777777" w:rsidR="00452F21" w:rsidRPr="006134B7" w:rsidRDefault="00452F21" w:rsidP="00711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Рабочее время и время отдыха</w:t>
            </w:r>
          </w:p>
        </w:tc>
      </w:tr>
      <w:tr w:rsidR="00452F21" w:rsidRPr="006134B7" w14:paraId="3FAF9F75" w14:textId="77777777" w:rsidTr="00EC187C">
        <w:tc>
          <w:tcPr>
            <w:tcW w:w="988" w:type="dxa"/>
          </w:tcPr>
          <w:p w14:paraId="57CE1DF0" w14:textId="415A2ABC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B144D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195F590E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481" w:type="dxa"/>
          </w:tcPr>
          <w:p w14:paraId="77AF448E" w14:textId="77777777" w:rsidR="00107428" w:rsidRPr="00ED6D42" w:rsidRDefault="00107428" w:rsidP="00107428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5DA5C33" w14:textId="77777777" w:rsidR="00B144DE" w:rsidRPr="00B144DE" w:rsidRDefault="00B144DE" w:rsidP="00B144DE">
            <w:pPr>
              <w:tabs>
                <w:tab w:val="left" w:pos="709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144DE">
              <w:rPr>
                <w:rFonts w:ascii="Times New Roman" w:eastAsia="Calibri" w:hAnsi="Times New Roman" w:cs="Times New Roman"/>
                <w:sz w:val="24"/>
                <w:szCs w:val="24"/>
              </w:rPr>
              <w:t>К работе в ночное время не допускаются</w:t>
            </w:r>
          </w:p>
          <w:p w14:paraId="450FC7D3" w14:textId="77777777" w:rsidR="00B144DE" w:rsidRPr="00B144DE" w:rsidRDefault="00B144DE" w:rsidP="007531C5">
            <w:pPr>
              <w:pStyle w:val="a3"/>
              <w:numPr>
                <w:ilvl w:val="0"/>
                <w:numId w:val="44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4DE">
              <w:rPr>
                <w:rFonts w:ascii="Times New Roman" w:eastAsia="Calibri" w:hAnsi="Times New Roman" w:cs="Times New Roman"/>
                <w:sz w:val="24"/>
                <w:szCs w:val="24"/>
              </w:rPr>
              <w:t>матери и отцы, воспитывающие без супруга (супруги) детей в возрасте до пяти лет, а также опекуны детей указанного возраста</w:t>
            </w:r>
          </w:p>
          <w:p w14:paraId="2C828C87" w14:textId="77777777" w:rsidR="00B144DE" w:rsidRPr="00B144DE" w:rsidRDefault="00B144DE" w:rsidP="007531C5">
            <w:pPr>
              <w:pStyle w:val="a3"/>
              <w:numPr>
                <w:ilvl w:val="0"/>
                <w:numId w:val="44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4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беременные женщины; </w:t>
            </w:r>
          </w:p>
          <w:p w14:paraId="38DDC0EC" w14:textId="3EBC3451" w:rsidR="00B144DE" w:rsidRPr="00B144DE" w:rsidRDefault="00B144DE" w:rsidP="007531C5">
            <w:pPr>
              <w:pStyle w:val="a3"/>
              <w:numPr>
                <w:ilvl w:val="0"/>
                <w:numId w:val="44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144DE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работники, не достигшие возраста восемнадцати лет, за исключением лиц, участвующих в создании и (или) исполнении художественных произведений</w:t>
            </w:r>
          </w:p>
        </w:tc>
        <w:tc>
          <w:tcPr>
            <w:tcW w:w="876" w:type="dxa"/>
          </w:tcPr>
          <w:p w14:paraId="2E3EF0FB" w14:textId="1913D652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144DE">
              <w:rPr>
                <w:rFonts w:ascii="Times New Roman" w:eastAsia="Calibri" w:hAnsi="Times New Roman" w:cs="Times New Roman"/>
                <w:sz w:val="24"/>
                <w:szCs w:val="24"/>
              </w:rPr>
              <w:t>,3</w:t>
            </w:r>
          </w:p>
        </w:tc>
      </w:tr>
      <w:tr w:rsidR="00452F21" w:rsidRPr="006134B7" w14:paraId="4653F4E0" w14:textId="77777777" w:rsidTr="00EC187C">
        <w:tc>
          <w:tcPr>
            <w:tcW w:w="988" w:type="dxa"/>
          </w:tcPr>
          <w:p w14:paraId="4F850FEA" w14:textId="0F7092D6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B144D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EC057A1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481" w:type="dxa"/>
          </w:tcPr>
          <w:p w14:paraId="58D48BB5" w14:textId="77777777" w:rsidR="00107428" w:rsidRPr="00ED6D42" w:rsidRDefault="00107428" w:rsidP="00107428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5066C2BD" w14:textId="77777777" w:rsidR="00B144DE" w:rsidRPr="00107428" w:rsidRDefault="00B144DE" w:rsidP="00B144DE">
            <w:pPr>
              <w:tabs>
                <w:tab w:val="left" w:pos="709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7428">
              <w:rPr>
                <w:rFonts w:ascii="Times New Roman" w:eastAsia="Calibri" w:hAnsi="Times New Roman" w:cs="Times New Roman"/>
                <w:sz w:val="24"/>
                <w:szCs w:val="24"/>
              </w:rPr>
              <w:t>До истечения шести месяцев непрерывной работы оплачиваемый отпуск по заявлению работника должен быть предоставлен:</w:t>
            </w:r>
          </w:p>
          <w:p w14:paraId="1149B484" w14:textId="05DA7064" w:rsidR="00B144DE" w:rsidRPr="00B144DE" w:rsidRDefault="00B144DE" w:rsidP="007531C5">
            <w:pPr>
              <w:pStyle w:val="a3"/>
              <w:numPr>
                <w:ilvl w:val="0"/>
                <w:numId w:val="45"/>
              </w:numPr>
              <w:tabs>
                <w:tab w:val="left" w:pos="466"/>
                <w:tab w:val="left" w:pos="709"/>
              </w:tabs>
              <w:autoSpaceDE w:val="0"/>
              <w:autoSpaceDN w:val="0"/>
              <w:adjustRightInd w:val="0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4DE">
              <w:rPr>
                <w:rFonts w:ascii="Times New Roman" w:eastAsia="Calibri" w:hAnsi="Times New Roman" w:cs="Times New Roman"/>
                <w:sz w:val="24"/>
                <w:szCs w:val="24"/>
              </w:rPr>
              <w:t>женщинам - перед отпуском по беременности и родам или непосредственно после него</w:t>
            </w:r>
          </w:p>
          <w:p w14:paraId="2C19DD6D" w14:textId="77777777" w:rsidR="00B144DE" w:rsidRDefault="00B144DE" w:rsidP="007531C5">
            <w:pPr>
              <w:pStyle w:val="a3"/>
              <w:numPr>
                <w:ilvl w:val="0"/>
                <w:numId w:val="45"/>
              </w:numPr>
              <w:tabs>
                <w:tab w:val="left" w:pos="466"/>
                <w:tab w:val="left" w:pos="709"/>
              </w:tabs>
              <w:autoSpaceDE w:val="0"/>
              <w:autoSpaceDN w:val="0"/>
              <w:adjustRightInd w:val="0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4DE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возрасте до восемнадцати лет</w:t>
            </w:r>
          </w:p>
          <w:p w14:paraId="0F8420EE" w14:textId="62BEE85F" w:rsidR="00B144DE" w:rsidRPr="00B144DE" w:rsidRDefault="00B144DE" w:rsidP="007531C5">
            <w:pPr>
              <w:pStyle w:val="a3"/>
              <w:numPr>
                <w:ilvl w:val="0"/>
                <w:numId w:val="45"/>
              </w:numPr>
              <w:tabs>
                <w:tab w:val="left" w:pos="466"/>
                <w:tab w:val="left" w:pos="709"/>
              </w:tabs>
              <w:autoSpaceDE w:val="0"/>
              <w:autoSpaceDN w:val="0"/>
              <w:adjustRightInd w:val="0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4DE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работникам, усыновившим ребенка (детей) в возрасте до трех месяцев</w:t>
            </w:r>
          </w:p>
          <w:p w14:paraId="6577D605" w14:textId="52036B93" w:rsidR="00452F21" w:rsidRPr="006134B7" w:rsidRDefault="00B144DE" w:rsidP="007531C5">
            <w:pPr>
              <w:pStyle w:val="a3"/>
              <w:numPr>
                <w:ilvl w:val="0"/>
                <w:numId w:val="45"/>
              </w:numPr>
              <w:tabs>
                <w:tab w:val="left" w:pos="466"/>
                <w:tab w:val="left" w:pos="709"/>
              </w:tabs>
              <w:autoSpaceDE w:val="0"/>
              <w:autoSpaceDN w:val="0"/>
              <w:adjustRightInd w:val="0"/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4DE">
              <w:rPr>
                <w:rFonts w:ascii="Times New Roman" w:eastAsia="Calibri" w:hAnsi="Times New Roman" w:cs="Times New Roman"/>
                <w:sz w:val="24"/>
                <w:szCs w:val="24"/>
              </w:rPr>
              <w:t>по соглашению работника с работником</w:t>
            </w:r>
          </w:p>
        </w:tc>
        <w:tc>
          <w:tcPr>
            <w:tcW w:w="876" w:type="dxa"/>
          </w:tcPr>
          <w:p w14:paraId="415A7554" w14:textId="2CCA5980" w:rsidR="00452F21" w:rsidRPr="006134B7" w:rsidRDefault="00B144DE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</w:t>
            </w:r>
            <w:r w:rsidR="00452F21"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,3</w:t>
            </w:r>
          </w:p>
        </w:tc>
      </w:tr>
      <w:tr w:rsidR="00452F21" w:rsidRPr="006134B7" w14:paraId="1FBFAD30" w14:textId="77777777" w:rsidTr="00B26A55">
        <w:tc>
          <w:tcPr>
            <w:tcW w:w="9345" w:type="dxa"/>
            <w:gridSpan w:val="3"/>
            <w:shd w:val="clear" w:color="auto" w:fill="F2F2F2" w:themeFill="background1" w:themeFillShade="F2"/>
          </w:tcPr>
          <w:p w14:paraId="1DE61BA8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7.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 труда. Материальная ответственность сторон трудового договора</w:t>
            </w:r>
          </w:p>
        </w:tc>
      </w:tr>
      <w:tr w:rsidR="00452F21" w:rsidRPr="006134B7" w14:paraId="39D2E60B" w14:textId="77777777" w:rsidTr="00EC187C">
        <w:tc>
          <w:tcPr>
            <w:tcW w:w="988" w:type="dxa"/>
          </w:tcPr>
          <w:p w14:paraId="1763C3E9" w14:textId="77F7AE0A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95F8155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481" w:type="dxa"/>
          </w:tcPr>
          <w:p w14:paraId="1B549ABA" w14:textId="77777777" w:rsidR="00107428" w:rsidRPr="00ED6D42" w:rsidRDefault="00107428" w:rsidP="00107428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E03CB86" w14:textId="77777777" w:rsidR="00107428" w:rsidRPr="00107428" w:rsidRDefault="00107428" w:rsidP="00107428">
            <w:pPr>
              <w:shd w:val="clear" w:color="auto" w:fill="FFFFFF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 </w:t>
            </w:r>
          </w:p>
          <w:p w14:paraId="22A3BD8E" w14:textId="20697349" w:rsidR="00107428" w:rsidRPr="00107428" w:rsidRDefault="00107428" w:rsidP="007531C5">
            <w:pPr>
              <w:numPr>
                <w:ilvl w:val="0"/>
                <w:numId w:val="22"/>
              </w:numPr>
              <w:shd w:val="clear" w:color="auto" w:fill="FFFFFF"/>
              <w:ind w:left="466" w:right="34" w:hanging="46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выговор </w:t>
            </w:r>
          </w:p>
          <w:p w14:paraId="7EABBD62" w14:textId="0A4C0E03" w:rsidR="00107428" w:rsidRPr="00714077" w:rsidRDefault="00107428" w:rsidP="007531C5">
            <w:pPr>
              <w:numPr>
                <w:ilvl w:val="0"/>
                <w:numId w:val="22"/>
              </w:numPr>
              <w:shd w:val="clear" w:color="auto" w:fill="FFFFFF"/>
              <w:ind w:left="466" w:right="34" w:hanging="46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увольнение по соответствующим основаниям </w:t>
            </w:r>
          </w:p>
          <w:p w14:paraId="70A00172" w14:textId="40F93E6E" w:rsidR="00452F21" w:rsidRPr="00D6039B" w:rsidRDefault="00107428" w:rsidP="007531C5">
            <w:pPr>
              <w:numPr>
                <w:ilvl w:val="0"/>
                <w:numId w:val="22"/>
              </w:numPr>
              <w:shd w:val="clear" w:color="auto" w:fill="FFFFFF"/>
              <w:ind w:left="466" w:right="34" w:hanging="46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иное дисциплинарное взыскание, не предусмотренное федеральными законами, уставами и положениями о дисциплине труда  </w:t>
            </w:r>
          </w:p>
        </w:tc>
        <w:tc>
          <w:tcPr>
            <w:tcW w:w="876" w:type="dxa"/>
          </w:tcPr>
          <w:p w14:paraId="4564746A" w14:textId="0C15D1C3" w:rsidR="00452F21" w:rsidRPr="006134B7" w:rsidRDefault="00107428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452F21" w:rsidRPr="006134B7" w14:paraId="013BE3BD" w14:textId="77777777" w:rsidTr="00EC187C">
        <w:tc>
          <w:tcPr>
            <w:tcW w:w="988" w:type="dxa"/>
          </w:tcPr>
          <w:p w14:paraId="6ACFFE2C" w14:textId="7343AB8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4856D771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481" w:type="dxa"/>
          </w:tcPr>
          <w:p w14:paraId="1ED3AA05" w14:textId="77777777" w:rsidR="00107428" w:rsidRPr="00ED6D42" w:rsidRDefault="00107428" w:rsidP="00107428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B549A29" w14:textId="77777777" w:rsidR="00107428" w:rsidRPr="00107428" w:rsidRDefault="00107428" w:rsidP="00107428">
            <w:pPr>
              <w:shd w:val="clear" w:color="auto" w:fill="FFFFFF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ответственность работодателя возникает в случаях</w:t>
            </w:r>
          </w:p>
          <w:p w14:paraId="1FE2DC03" w14:textId="77777777" w:rsidR="00107428" w:rsidRPr="00714077" w:rsidRDefault="00107428" w:rsidP="007531C5">
            <w:pPr>
              <w:numPr>
                <w:ilvl w:val="0"/>
                <w:numId w:val="23"/>
              </w:numPr>
              <w:shd w:val="clear" w:color="auto" w:fill="FFFFFF"/>
              <w:ind w:left="466" w:right="34" w:hanging="46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незаконного отстранения работника от работы, его увольнения или перевода на другую работу</w:t>
            </w:r>
          </w:p>
          <w:p w14:paraId="5D1F1B68" w14:textId="77777777" w:rsidR="00107428" w:rsidRPr="00714077" w:rsidRDefault="00107428" w:rsidP="007531C5">
            <w:pPr>
              <w:numPr>
                <w:ilvl w:val="0"/>
                <w:numId w:val="23"/>
              </w:numPr>
              <w:shd w:val="clear" w:color="auto" w:fill="FFFFFF"/>
              <w:ind w:left="466" w:right="34" w:hanging="46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 работодателя от исполнения или несвоевременного исполнения решение органа по рассмотрению трудовых споров или государственного правового инспектора труда о восстановления работника на прежней работе</w:t>
            </w:r>
          </w:p>
          <w:p w14:paraId="02E06FF1" w14:textId="55F51B38" w:rsidR="00452F21" w:rsidRPr="00D6039B" w:rsidRDefault="00107428" w:rsidP="007531C5">
            <w:pPr>
              <w:numPr>
                <w:ilvl w:val="0"/>
                <w:numId w:val="23"/>
              </w:numPr>
              <w:shd w:val="clear" w:color="auto" w:fill="FFFFFF"/>
              <w:ind w:left="466" w:right="34" w:hanging="46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задержки работодателем выдачи работнику трудовой книжки, предоставления сведений о трудовой деятельности, внесения в трудовую книжку, в сведения о трудовой деятельности неправильной или не соответствующей законодательству формулировки причины увольнения работника</w:t>
            </w:r>
          </w:p>
        </w:tc>
        <w:tc>
          <w:tcPr>
            <w:tcW w:w="876" w:type="dxa"/>
          </w:tcPr>
          <w:p w14:paraId="77332C6A" w14:textId="076152CB" w:rsidR="00452F21" w:rsidRPr="006134B7" w:rsidRDefault="00107428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1,2,3</w:t>
            </w:r>
          </w:p>
        </w:tc>
      </w:tr>
      <w:tr w:rsidR="00452F21" w:rsidRPr="006134B7" w14:paraId="18EFD69E" w14:textId="77777777" w:rsidTr="00B26A55">
        <w:tc>
          <w:tcPr>
            <w:tcW w:w="9345" w:type="dxa"/>
            <w:gridSpan w:val="3"/>
            <w:shd w:val="clear" w:color="auto" w:fill="F2F2F2" w:themeFill="background1" w:themeFillShade="F2"/>
          </w:tcPr>
          <w:p w14:paraId="719C6C33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8.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труда</w:t>
            </w:r>
          </w:p>
        </w:tc>
      </w:tr>
      <w:tr w:rsidR="00452F21" w:rsidRPr="006134B7" w14:paraId="5225E14A" w14:textId="77777777" w:rsidTr="00EC187C">
        <w:tc>
          <w:tcPr>
            <w:tcW w:w="988" w:type="dxa"/>
          </w:tcPr>
          <w:p w14:paraId="4409349A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  <w:p w14:paraId="3033E38B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481" w:type="dxa"/>
          </w:tcPr>
          <w:p w14:paraId="2928A7EF" w14:textId="568E3833" w:rsidR="00107428" w:rsidRPr="00D6039B" w:rsidRDefault="00107428" w:rsidP="00D6039B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</w:t>
            </w:r>
            <w:r w:rsidR="00D603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ите правильные варианты ответов</w:t>
            </w:r>
          </w:p>
          <w:p w14:paraId="17BF4DE0" w14:textId="77777777" w:rsidR="00107428" w:rsidRPr="00107428" w:rsidRDefault="00107428" w:rsidP="00D603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74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Основными направлениями государственной политики в области охраны труда являются:</w:t>
            </w:r>
          </w:p>
          <w:p w14:paraId="211B39E2" w14:textId="41F2F5B5" w:rsidR="00107428" w:rsidRPr="00107428" w:rsidRDefault="00107428" w:rsidP="007531C5">
            <w:pPr>
              <w:pStyle w:val="a3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742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приоритета сохранения имущества работодателя;</w:t>
            </w:r>
          </w:p>
          <w:p w14:paraId="03F422D6" w14:textId="77777777" w:rsidR="00107428" w:rsidRPr="00107428" w:rsidRDefault="00107428" w:rsidP="007531C5">
            <w:pPr>
              <w:pStyle w:val="a3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7428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управление охраной труда;</w:t>
            </w:r>
          </w:p>
          <w:p w14:paraId="053F2360" w14:textId="6B2AE357" w:rsidR="00452F21" w:rsidRPr="00107428" w:rsidRDefault="00107428" w:rsidP="007531C5">
            <w:pPr>
              <w:pStyle w:val="a3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7428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экспертиза условий труда.</w:t>
            </w:r>
          </w:p>
        </w:tc>
        <w:tc>
          <w:tcPr>
            <w:tcW w:w="876" w:type="dxa"/>
          </w:tcPr>
          <w:p w14:paraId="623CD0DF" w14:textId="32A3171A" w:rsidR="00452F21" w:rsidRPr="006134B7" w:rsidRDefault="00107428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2,3</w:t>
            </w:r>
          </w:p>
        </w:tc>
      </w:tr>
      <w:tr w:rsidR="00452F21" w:rsidRPr="006134B7" w14:paraId="55FC47E3" w14:textId="77777777" w:rsidTr="00B26A55">
        <w:tc>
          <w:tcPr>
            <w:tcW w:w="9345" w:type="dxa"/>
            <w:gridSpan w:val="3"/>
            <w:shd w:val="clear" w:color="auto" w:fill="F2F2F2" w:themeFill="background1" w:themeFillShade="F2"/>
          </w:tcPr>
          <w:p w14:paraId="1240AB67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9.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трудовых прав и свобод работников</w:t>
            </w:r>
          </w:p>
        </w:tc>
      </w:tr>
      <w:tr w:rsidR="00452F21" w:rsidRPr="006134B7" w14:paraId="26AA8141" w14:textId="77777777" w:rsidTr="00EC187C">
        <w:tc>
          <w:tcPr>
            <w:tcW w:w="988" w:type="dxa"/>
          </w:tcPr>
          <w:p w14:paraId="4A5EB584" w14:textId="78A77E8A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="000A36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E6671EE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481" w:type="dxa"/>
          </w:tcPr>
          <w:p w14:paraId="3A97CDF0" w14:textId="77777777" w:rsidR="00107428" w:rsidRPr="00ED6D42" w:rsidRDefault="00107428" w:rsidP="00107428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6A95D48" w14:textId="77777777" w:rsidR="00107428" w:rsidRPr="00107428" w:rsidRDefault="00107428" w:rsidP="00D603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742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Основными способами защиты трудовых прав и свобод являются:</w:t>
            </w:r>
          </w:p>
          <w:p w14:paraId="4A6C5D56" w14:textId="77777777" w:rsidR="00107428" w:rsidRPr="00D6039B" w:rsidRDefault="00107428" w:rsidP="007531C5">
            <w:pPr>
              <w:pStyle w:val="a3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39B">
              <w:rPr>
                <w:rFonts w:ascii="Times New Roman" w:hAnsi="Times New Roman" w:cs="Times New Roman"/>
                <w:bCs/>
                <w:sz w:val="24"/>
                <w:szCs w:val="24"/>
              </w:rPr>
              <w:t>самозащита работниками трудовых прав;</w:t>
            </w:r>
          </w:p>
          <w:p w14:paraId="3A457F57" w14:textId="77777777" w:rsidR="00107428" w:rsidRPr="00D6039B" w:rsidRDefault="00107428" w:rsidP="007531C5">
            <w:pPr>
              <w:pStyle w:val="a3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39B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трудовых прав и законных интересов работников профессиональными союзами;</w:t>
            </w:r>
          </w:p>
          <w:p w14:paraId="18521A35" w14:textId="05E5284D" w:rsidR="00107428" w:rsidRPr="00D6039B" w:rsidRDefault="00107428" w:rsidP="007531C5">
            <w:pPr>
              <w:pStyle w:val="a3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39B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государственный контроль (надзор) за соблюдением трудового законодательства и иных нормативных правовых актов, содержащих нормы трудового права;</w:t>
            </w:r>
          </w:p>
          <w:p w14:paraId="19EE3D46" w14:textId="73D083CE" w:rsidR="00452F21" w:rsidRPr="00D6039B" w:rsidRDefault="00107428" w:rsidP="007531C5">
            <w:pPr>
              <w:pStyle w:val="a3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39B">
              <w:rPr>
                <w:rFonts w:ascii="Times New Roman" w:hAnsi="Times New Roman" w:cs="Times New Roman"/>
                <w:bCs/>
                <w:sz w:val="24"/>
                <w:szCs w:val="24"/>
              </w:rPr>
              <w:t>судебная защита.</w:t>
            </w:r>
          </w:p>
        </w:tc>
        <w:tc>
          <w:tcPr>
            <w:tcW w:w="876" w:type="dxa"/>
          </w:tcPr>
          <w:p w14:paraId="63B15F86" w14:textId="31BBEBCD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07428">
              <w:rPr>
                <w:rFonts w:ascii="Times New Roman" w:eastAsia="Calibri" w:hAnsi="Times New Roman" w:cs="Times New Roman"/>
                <w:sz w:val="24"/>
                <w:szCs w:val="24"/>
              </w:rPr>
              <w:t>,2,3,4</w:t>
            </w:r>
          </w:p>
        </w:tc>
      </w:tr>
      <w:tr w:rsidR="00452F21" w:rsidRPr="006134B7" w14:paraId="28B3018A" w14:textId="77777777" w:rsidTr="00B26A55">
        <w:tc>
          <w:tcPr>
            <w:tcW w:w="9345" w:type="dxa"/>
            <w:gridSpan w:val="3"/>
            <w:shd w:val="clear" w:color="auto" w:fill="F2F2F2" w:themeFill="background1" w:themeFillShade="F2"/>
          </w:tcPr>
          <w:p w14:paraId="7FDEFD94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Трудовые споры и порядок их разрешения</w:t>
            </w:r>
          </w:p>
        </w:tc>
      </w:tr>
      <w:tr w:rsidR="00452F21" w:rsidRPr="006134B7" w14:paraId="3EE9E52A" w14:textId="77777777" w:rsidTr="00EC187C">
        <w:tc>
          <w:tcPr>
            <w:tcW w:w="988" w:type="dxa"/>
          </w:tcPr>
          <w:p w14:paraId="764EDED3" w14:textId="58FC91E0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0742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10742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AC740BC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481" w:type="dxa"/>
          </w:tcPr>
          <w:p w14:paraId="2632FE4B" w14:textId="77777777" w:rsidR="00107428" w:rsidRPr="00000227" w:rsidRDefault="00107428" w:rsidP="00107428">
            <w:pPr>
              <w:shd w:val="clear" w:color="auto" w:fill="FFFFFF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2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Лица, принуждающие работников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участию или отказу от участия в </w:t>
            </w:r>
            <w:r w:rsidRPr="000002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забастовке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0002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несут</w:t>
            </w:r>
          </w:p>
          <w:p w14:paraId="0D5256A5" w14:textId="77777777" w:rsidR="00107428" w:rsidRPr="00000227" w:rsidRDefault="00107428" w:rsidP="007531C5">
            <w:pPr>
              <w:numPr>
                <w:ilvl w:val="0"/>
                <w:numId w:val="24"/>
              </w:numPr>
              <w:shd w:val="clear" w:color="auto" w:fill="FFFFFF"/>
              <w:ind w:left="466" w:right="34" w:hanging="46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уголовную ответственность </w:t>
            </w:r>
          </w:p>
          <w:p w14:paraId="2AD2B1CA" w14:textId="77777777" w:rsidR="00107428" w:rsidRPr="00000227" w:rsidRDefault="00107428" w:rsidP="007531C5">
            <w:pPr>
              <w:numPr>
                <w:ilvl w:val="0"/>
                <w:numId w:val="24"/>
              </w:numPr>
              <w:shd w:val="clear" w:color="auto" w:fill="FFFFFF"/>
              <w:ind w:left="466" w:right="34" w:hanging="46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дисциплинарную ответственность </w:t>
            </w:r>
          </w:p>
          <w:p w14:paraId="398C6936" w14:textId="6DEF5171" w:rsidR="00452F21" w:rsidRPr="00107428" w:rsidRDefault="00107428" w:rsidP="007531C5">
            <w:pPr>
              <w:numPr>
                <w:ilvl w:val="0"/>
                <w:numId w:val="24"/>
              </w:numPr>
              <w:shd w:val="clear" w:color="auto" w:fill="FFFFFF"/>
              <w:ind w:left="466" w:right="34" w:hanging="46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административную ответственность </w:t>
            </w:r>
          </w:p>
        </w:tc>
        <w:tc>
          <w:tcPr>
            <w:tcW w:w="876" w:type="dxa"/>
          </w:tcPr>
          <w:p w14:paraId="5AAD2178" w14:textId="41718AB9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07428">
              <w:rPr>
                <w:rFonts w:ascii="Times New Roman" w:eastAsia="Calibri" w:hAnsi="Times New Roman" w:cs="Times New Roman"/>
                <w:sz w:val="24"/>
                <w:szCs w:val="24"/>
              </w:rPr>
              <w:t>,2,3</w:t>
            </w:r>
          </w:p>
        </w:tc>
      </w:tr>
    </w:tbl>
    <w:p w14:paraId="6AF5F30A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879BAEB" w14:textId="77777777" w:rsidR="006134B7" w:rsidRPr="006134B7" w:rsidRDefault="006134B7" w:rsidP="000B74CE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6134B7">
        <w:rPr>
          <w:rFonts w:ascii="Times New Roman" w:eastAsia="Calibri" w:hAnsi="Times New Roman" w:cs="Times New Roman"/>
          <w:b/>
        </w:rPr>
        <w:br w:type="page"/>
      </w:r>
    </w:p>
    <w:p w14:paraId="7104C5F9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6134B7">
        <w:rPr>
          <w:rFonts w:ascii="Times New Roman" w:eastAsia="+mn-ea" w:hAnsi="Times New Roman" w:cs="Times New Roman"/>
          <w:b/>
        </w:rPr>
        <w:lastRenderedPageBreak/>
        <w:t>ЗАДАНИЯ ЗАКРЫТОГО ТИПА НА СООТВЕТСТВИЕ / СОПОСТАВЛЕНИЕ</w:t>
      </w:r>
    </w:p>
    <w:p w14:paraId="5F2BE45B" w14:textId="69BF08B9" w:rsid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7655"/>
        <w:gridCol w:w="844"/>
      </w:tblGrid>
      <w:tr w:rsidR="00452F21" w:rsidRPr="006134B7" w14:paraId="1FC2E7DE" w14:textId="77777777" w:rsidTr="0076223E">
        <w:trPr>
          <w:cantSplit/>
          <w:trHeight w:val="1375"/>
        </w:trPr>
        <w:tc>
          <w:tcPr>
            <w:tcW w:w="846" w:type="dxa"/>
            <w:textDirection w:val="btLr"/>
          </w:tcPr>
          <w:p w14:paraId="70AAFBDF" w14:textId="77777777" w:rsidR="00452F21" w:rsidRPr="006134B7" w:rsidRDefault="00452F21" w:rsidP="00711E9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A8D9CE9" w14:textId="77777777" w:rsidR="00452F21" w:rsidRPr="006134B7" w:rsidRDefault="00452F21" w:rsidP="00711E9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55" w:type="dxa"/>
            <w:vAlign w:val="center"/>
          </w:tcPr>
          <w:p w14:paraId="55C97D12" w14:textId="77777777" w:rsidR="00452F21" w:rsidRPr="006134B7" w:rsidRDefault="00452F21" w:rsidP="00711E9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44" w:type="dxa"/>
            <w:vAlign w:val="center"/>
          </w:tcPr>
          <w:p w14:paraId="2DD000FE" w14:textId="77777777" w:rsidR="00452F21" w:rsidRPr="006134B7" w:rsidRDefault="00452F21" w:rsidP="00711E9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52F21" w:rsidRPr="006134B7" w14:paraId="77DA8FF1" w14:textId="77777777" w:rsidTr="0076223E">
        <w:tc>
          <w:tcPr>
            <w:tcW w:w="9345" w:type="dxa"/>
            <w:gridSpan w:val="3"/>
            <w:shd w:val="clear" w:color="auto" w:fill="F2F2F2" w:themeFill="background1" w:themeFillShade="F2"/>
          </w:tcPr>
          <w:p w14:paraId="24E81E2E" w14:textId="77777777" w:rsidR="00452F21" w:rsidRPr="00947CC0" w:rsidRDefault="00452F21" w:rsidP="00711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947CC0">
              <w:rPr>
                <w:rFonts w:ascii="Times New Roman" w:hAnsi="Times New Roman" w:cs="Times New Roman"/>
                <w:b/>
                <w:sz w:val="24"/>
                <w:szCs w:val="24"/>
              </w:rPr>
              <w:t>Правоотношения в сфере труда</w:t>
            </w:r>
            <w:r w:rsidRPr="00947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52F21" w:rsidRPr="006134B7" w14:paraId="0098693E" w14:textId="77777777" w:rsidTr="0076223E">
        <w:tc>
          <w:tcPr>
            <w:tcW w:w="846" w:type="dxa"/>
          </w:tcPr>
          <w:p w14:paraId="16D10A76" w14:textId="6D8F757D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2C07D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6C8B18B9" w14:textId="3CD860D3" w:rsidR="00452F21" w:rsidRPr="006134B7" w:rsidRDefault="0002429A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2F21" w:rsidRPr="006134B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55" w:type="dxa"/>
          </w:tcPr>
          <w:p w14:paraId="6A3ACAC7" w14:textId="5E004905" w:rsidR="000A362F" w:rsidRDefault="000A362F" w:rsidP="008B7DC5">
            <w:pPr>
              <w:tabs>
                <w:tab w:val="left" w:pos="2727"/>
                <w:tab w:val="left" w:pos="3113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22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Установите </w:t>
            </w:r>
            <w:r w:rsidR="0076223E" w:rsidRPr="007622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правильное </w:t>
            </w:r>
            <w:r w:rsidRPr="007622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соответствие</w:t>
            </w:r>
            <w:r w:rsidRPr="00A47B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между понятиями и определениями</w:t>
            </w:r>
          </w:p>
          <w:p w14:paraId="6C82165F" w14:textId="77777777" w:rsidR="000A362F" w:rsidRDefault="000A362F" w:rsidP="000A362F">
            <w:pPr>
              <w:tabs>
                <w:tab w:val="left" w:pos="2727"/>
                <w:tab w:val="left" w:pos="3113"/>
              </w:tabs>
              <w:spacing w:line="12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7419" w:type="dxa"/>
              <w:tblInd w:w="5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47"/>
              <w:gridCol w:w="4472"/>
            </w:tblGrid>
            <w:tr w:rsidR="000A362F" w14:paraId="38928892" w14:textId="77777777" w:rsidTr="0076223E">
              <w:tc>
                <w:tcPr>
                  <w:tcW w:w="2947" w:type="dxa"/>
                </w:tcPr>
                <w:p w14:paraId="55A131CC" w14:textId="77777777" w:rsidR="000A362F" w:rsidRDefault="000A362F" w:rsidP="000A362F">
                  <w:pPr>
                    <w:tabs>
                      <w:tab w:val="left" w:pos="2727"/>
                      <w:tab w:val="left" w:pos="3113"/>
                    </w:tabs>
                    <w:ind w:right="57"/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     </w:t>
                  </w:r>
                  <w:r w:rsidRPr="006225A5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4472" w:type="dxa"/>
                </w:tcPr>
                <w:p w14:paraId="24003F8B" w14:textId="77777777" w:rsidR="000A362F" w:rsidRPr="006225A5" w:rsidRDefault="000A362F" w:rsidP="000A362F">
                  <w:pPr>
                    <w:tabs>
                      <w:tab w:val="left" w:pos="2727"/>
                      <w:tab w:val="left" w:pos="3113"/>
                      <w:tab w:val="left" w:pos="4655"/>
                    </w:tabs>
                    <w:ind w:left="329" w:right="-249" w:hanging="329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6225A5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0A362F" w14:paraId="42969A8E" w14:textId="77777777" w:rsidTr="0076223E">
              <w:tc>
                <w:tcPr>
                  <w:tcW w:w="2947" w:type="dxa"/>
                </w:tcPr>
                <w:p w14:paraId="688E110B" w14:textId="4EF20DCE" w:rsidR="000A362F" w:rsidRPr="006225A5" w:rsidRDefault="000A362F" w:rsidP="007531C5">
                  <w:pPr>
                    <w:pStyle w:val="a3"/>
                    <w:numPr>
                      <w:ilvl w:val="0"/>
                      <w:numId w:val="25"/>
                    </w:numPr>
                    <w:tabs>
                      <w:tab w:val="left" w:pos="2727"/>
                      <w:tab w:val="left" w:pos="3113"/>
                    </w:tabs>
                    <w:ind w:left="301" w:right="57" w:hanging="283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Трудовые отношения </w:t>
                  </w:r>
                </w:p>
              </w:tc>
              <w:tc>
                <w:tcPr>
                  <w:tcW w:w="4472" w:type="dxa"/>
                </w:tcPr>
                <w:p w14:paraId="430564B8" w14:textId="7C6D387F" w:rsidR="000A362F" w:rsidRPr="0076223E" w:rsidRDefault="0076223E" w:rsidP="007531C5">
                  <w:pPr>
                    <w:pStyle w:val="a3"/>
                    <w:numPr>
                      <w:ilvl w:val="0"/>
                      <w:numId w:val="48"/>
                    </w:numPr>
                    <w:autoSpaceDE w:val="0"/>
                    <w:autoSpaceDN w:val="0"/>
                    <w:adjustRightInd w:val="0"/>
                    <w:ind w:left="330" w:hanging="33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</w:t>
                  </w:r>
                  <w:r w:rsidR="000A362F" w:rsidRPr="007622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изическое лицо, вступившее в трудовые отношения с работодателем</w:t>
                  </w:r>
                </w:p>
                <w:p w14:paraId="2D30C231" w14:textId="172008FC" w:rsidR="000A362F" w:rsidRPr="000A362F" w:rsidRDefault="000A362F" w:rsidP="000A362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A362F" w14:paraId="116B4793" w14:textId="77777777" w:rsidTr="0076223E">
              <w:tc>
                <w:tcPr>
                  <w:tcW w:w="2947" w:type="dxa"/>
                </w:tcPr>
                <w:p w14:paraId="26B421BD" w14:textId="7B331C87" w:rsidR="000A362F" w:rsidRPr="006225A5" w:rsidRDefault="000A362F" w:rsidP="007531C5">
                  <w:pPr>
                    <w:pStyle w:val="a3"/>
                    <w:numPr>
                      <w:ilvl w:val="0"/>
                      <w:numId w:val="25"/>
                    </w:numPr>
                    <w:tabs>
                      <w:tab w:val="left" w:pos="2727"/>
                      <w:tab w:val="left" w:pos="3113"/>
                    </w:tabs>
                    <w:ind w:left="301" w:right="57" w:hanging="283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Работник</w:t>
                  </w:r>
                </w:p>
              </w:tc>
              <w:tc>
                <w:tcPr>
                  <w:tcW w:w="4472" w:type="dxa"/>
                </w:tcPr>
                <w:p w14:paraId="09D49EF1" w14:textId="696E5158" w:rsidR="000A362F" w:rsidRPr="0076223E" w:rsidRDefault="0076223E" w:rsidP="007531C5">
                  <w:pPr>
                    <w:pStyle w:val="a3"/>
                    <w:numPr>
                      <w:ilvl w:val="0"/>
                      <w:numId w:val="48"/>
                    </w:numPr>
                    <w:autoSpaceDE w:val="0"/>
                    <w:autoSpaceDN w:val="0"/>
                    <w:adjustRightInd w:val="0"/>
                    <w:ind w:left="330" w:hanging="33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0A362F" w:rsidRPr="007622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тношения, основанные на соглашении между работником и работодателем о личном выполнении работником за плату трудовой функции (работы по должности в соответствии со штатным расписанием, профессии, специальности с указанием квалификации; конкретного вида поручаемой работнику работы) в интересах, под управлением и контролем работодателя, подчинении работника правилам внутреннего трудового распорядка при обеспечении работодателем условий труда, предусмотренных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актами, трудовым договором</w:t>
                  </w:r>
                </w:p>
                <w:p w14:paraId="677F1591" w14:textId="5FA67F2B" w:rsidR="000A362F" w:rsidRPr="000A362F" w:rsidRDefault="000A362F" w:rsidP="0076223E">
                  <w:pPr>
                    <w:autoSpaceDE w:val="0"/>
                    <w:autoSpaceDN w:val="0"/>
                    <w:adjustRightInd w:val="0"/>
                    <w:spacing w:line="12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DF3CD96" w14:textId="5292B009" w:rsidR="00452F21" w:rsidRPr="006134B7" w:rsidRDefault="00452F21" w:rsidP="002C07DB">
            <w:pPr>
              <w:tabs>
                <w:tab w:val="left" w:pos="4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14:paraId="448F8D07" w14:textId="79421A0D" w:rsidR="00452F21" w:rsidRDefault="000A362F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622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3D22F186" w14:textId="2C60935A" w:rsidR="000A362F" w:rsidRPr="006134B7" w:rsidRDefault="000A362F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622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452F21" w:rsidRPr="006134B7" w14:paraId="66E21A5E" w14:textId="77777777" w:rsidTr="0076223E">
        <w:tc>
          <w:tcPr>
            <w:tcW w:w="9345" w:type="dxa"/>
            <w:gridSpan w:val="3"/>
            <w:shd w:val="clear" w:color="auto" w:fill="F2F2F2" w:themeFill="background1" w:themeFillShade="F2"/>
          </w:tcPr>
          <w:p w14:paraId="2714E000" w14:textId="77777777" w:rsidR="00452F21" w:rsidRPr="00947CC0" w:rsidRDefault="00452F21" w:rsidP="00711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CC0">
              <w:rPr>
                <w:rFonts w:ascii="Times New Roman" w:hAnsi="Times New Roman" w:cs="Times New Roman"/>
                <w:b/>
                <w:sz w:val="24"/>
                <w:szCs w:val="24"/>
              </w:rPr>
              <w:t>Тема 3. С</w:t>
            </w:r>
            <w:r w:rsidRPr="00947C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оциальное партнерство</w:t>
            </w:r>
          </w:p>
        </w:tc>
      </w:tr>
      <w:tr w:rsidR="00452F21" w:rsidRPr="006134B7" w14:paraId="3B6ABF3D" w14:textId="77777777" w:rsidTr="0076223E">
        <w:tc>
          <w:tcPr>
            <w:tcW w:w="846" w:type="dxa"/>
          </w:tcPr>
          <w:p w14:paraId="0B1A7519" w14:textId="1905F5D5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2C07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110AF79B" w14:textId="1CFD7B82" w:rsidR="00452F21" w:rsidRPr="006134B7" w:rsidRDefault="002C07DB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2F21" w:rsidRPr="006134B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55" w:type="dxa"/>
          </w:tcPr>
          <w:p w14:paraId="2EEEAA5E" w14:textId="0BAB49C4" w:rsidR="002C07DB" w:rsidRDefault="002C07DB" w:rsidP="008B7DC5">
            <w:pPr>
              <w:tabs>
                <w:tab w:val="left" w:pos="2727"/>
                <w:tab w:val="left" w:pos="3113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22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Установите </w:t>
            </w:r>
            <w:r w:rsidR="0076223E" w:rsidRPr="007622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правильное </w:t>
            </w:r>
            <w:r w:rsidRPr="007622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соответствие</w:t>
            </w:r>
            <w:r w:rsidRPr="00A47B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между понятиями и определениями</w:t>
            </w:r>
          </w:p>
          <w:p w14:paraId="150AADF2" w14:textId="77777777" w:rsidR="002C07DB" w:rsidRDefault="002C07DB" w:rsidP="002C07DB">
            <w:pPr>
              <w:tabs>
                <w:tab w:val="left" w:pos="2727"/>
                <w:tab w:val="left" w:pos="3113"/>
              </w:tabs>
              <w:spacing w:line="12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7419" w:type="dxa"/>
              <w:tblInd w:w="5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47"/>
              <w:gridCol w:w="4472"/>
            </w:tblGrid>
            <w:tr w:rsidR="002C07DB" w14:paraId="77DE7297" w14:textId="77777777" w:rsidTr="0076223E">
              <w:tc>
                <w:tcPr>
                  <w:tcW w:w="2947" w:type="dxa"/>
                </w:tcPr>
                <w:p w14:paraId="55BFCF91" w14:textId="77777777" w:rsidR="002C07DB" w:rsidRDefault="002C07DB" w:rsidP="002C07DB">
                  <w:pPr>
                    <w:tabs>
                      <w:tab w:val="left" w:pos="2727"/>
                      <w:tab w:val="left" w:pos="3113"/>
                    </w:tabs>
                    <w:ind w:right="57"/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     </w:t>
                  </w:r>
                  <w:r w:rsidRPr="006225A5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4472" w:type="dxa"/>
                </w:tcPr>
                <w:p w14:paraId="3A8ABF6C" w14:textId="77777777" w:rsidR="002C07DB" w:rsidRPr="006225A5" w:rsidRDefault="002C07DB" w:rsidP="002C07DB">
                  <w:pPr>
                    <w:tabs>
                      <w:tab w:val="left" w:pos="2727"/>
                      <w:tab w:val="left" w:pos="3113"/>
                      <w:tab w:val="left" w:pos="4655"/>
                    </w:tabs>
                    <w:ind w:left="329" w:right="-249" w:hanging="329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6225A5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2C07DB" w14:paraId="7D35CA33" w14:textId="77777777" w:rsidTr="0076223E">
              <w:tc>
                <w:tcPr>
                  <w:tcW w:w="2947" w:type="dxa"/>
                </w:tcPr>
                <w:p w14:paraId="2BDEFB53" w14:textId="19157F0E" w:rsidR="002C07DB" w:rsidRPr="006225A5" w:rsidRDefault="002C07DB" w:rsidP="007531C5">
                  <w:pPr>
                    <w:pStyle w:val="a3"/>
                    <w:numPr>
                      <w:ilvl w:val="0"/>
                      <w:numId w:val="26"/>
                    </w:numPr>
                    <w:tabs>
                      <w:tab w:val="left" w:pos="2727"/>
                      <w:tab w:val="left" w:pos="3113"/>
                    </w:tabs>
                    <w:ind w:left="293" w:right="57" w:hanging="293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Социальное партнерство </w:t>
                  </w:r>
                </w:p>
              </w:tc>
              <w:tc>
                <w:tcPr>
                  <w:tcW w:w="4472" w:type="dxa"/>
                </w:tcPr>
                <w:p w14:paraId="088F517C" w14:textId="7C4A6264" w:rsidR="002C07DB" w:rsidRPr="0076223E" w:rsidRDefault="0076223E" w:rsidP="007531C5">
                  <w:pPr>
                    <w:pStyle w:val="a3"/>
                    <w:numPr>
                      <w:ilvl w:val="0"/>
                      <w:numId w:val="49"/>
                    </w:numPr>
                    <w:autoSpaceDE w:val="0"/>
                    <w:autoSpaceDN w:val="0"/>
                    <w:adjustRightInd w:val="0"/>
                    <w:ind w:left="330" w:hanging="33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2C07DB" w:rsidRPr="007622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истема взаимоотношений между работниками (представителями работников), работодателями (представителями работодателей), органами государственной власти, органами местного самоуправления, направленная на обеспечение согласования интересов работников и работодателей по вопросам регулирования трудовых отношений и </w:t>
                  </w:r>
                  <w:r w:rsidR="002C07DB" w:rsidRPr="0076223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иных непосредственно связанных с ними отношений</w:t>
                  </w:r>
                </w:p>
              </w:tc>
            </w:tr>
            <w:tr w:rsidR="002C07DB" w14:paraId="7AEB70B8" w14:textId="77777777" w:rsidTr="0076223E">
              <w:tc>
                <w:tcPr>
                  <w:tcW w:w="2947" w:type="dxa"/>
                </w:tcPr>
                <w:p w14:paraId="139B03A9" w14:textId="5EB5FFB2" w:rsidR="002C07DB" w:rsidRPr="006225A5" w:rsidRDefault="002C07DB" w:rsidP="007531C5">
                  <w:pPr>
                    <w:pStyle w:val="a3"/>
                    <w:numPr>
                      <w:ilvl w:val="0"/>
                      <w:numId w:val="26"/>
                    </w:numPr>
                    <w:tabs>
                      <w:tab w:val="left" w:pos="2727"/>
                      <w:tab w:val="left" w:pos="3113"/>
                    </w:tabs>
                    <w:ind w:left="301" w:right="57" w:hanging="283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Коллективный договор</w:t>
                  </w:r>
                </w:p>
              </w:tc>
              <w:tc>
                <w:tcPr>
                  <w:tcW w:w="4472" w:type="dxa"/>
                </w:tcPr>
                <w:p w14:paraId="521D566B" w14:textId="5EFC5897" w:rsidR="002C07DB" w:rsidRPr="0076223E" w:rsidRDefault="0076223E" w:rsidP="007531C5">
                  <w:pPr>
                    <w:pStyle w:val="a3"/>
                    <w:numPr>
                      <w:ilvl w:val="0"/>
                      <w:numId w:val="49"/>
                    </w:numPr>
                    <w:autoSpaceDE w:val="0"/>
                    <w:autoSpaceDN w:val="0"/>
                    <w:adjustRightInd w:val="0"/>
                    <w:ind w:left="330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2C07DB" w:rsidRPr="007622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равовой акт, регулирующий социально-трудовые отношения в организации или у индивидуального предпринимателя и заключаемый работниками и работодателем в лице их представителей</w:t>
                  </w:r>
                </w:p>
                <w:p w14:paraId="31C8AEEC" w14:textId="1D8910FD" w:rsidR="002C07DB" w:rsidRPr="000A362F" w:rsidRDefault="002C07DB" w:rsidP="008B7DC5">
                  <w:pPr>
                    <w:autoSpaceDE w:val="0"/>
                    <w:autoSpaceDN w:val="0"/>
                    <w:adjustRightInd w:val="0"/>
                    <w:spacing w:line="120" w:lineRule="auto"/>
                    <w:ind w:left="329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2C0D9D4" w14:textId="49999384" w:rsidR="00452F21" w:rsidRPr="006134B7" w:rsidRDefault="00452F21" w:rsidP="002C07DB">
            <w:pPr>
              <w:tabs>
                <w:tab w:val="left" w:pos="43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14:paraId="32F923DC" w14:textId="77777777" w:rsidR="00452F21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2C07D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2B717A3A" w14:textId="17B55B49" w:rsidR="002C07DB" w:rsidRPr="006134B7" w:rsidRDefault="002C07DB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2Б</w:t>
            </w:r>
          </w:p>
        </w:tc>
      </w:tr>
      <w:tr w:rsidR="00452F21" w:rsidRPr="006134B7" w14:paraId="037F5AED" w14:textId="77777777" w:rsidTr="0076223E">
        <w:tc>
          <w:tcPr>
            <w:tcW w:w="9345" w:type="dxa"/>
            <w:gridSpan w:val="3"/>
            <w:shd w:val="clear" w:color="auto" w:fill="F2F2F2" w:themeFill="background1" w:themeFillShade="F2"/>
          </w:tcPr>
          <w:p w14:paraId="3E4F4E65" w14:textId="77777777" w:rsidR="00452F21" w:rsidRPr="006134B7" w:rsidRDefault="00452F21" w:rsidP="00711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5.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Трудовой договор</w:t>
            </w: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52F21" w:rsidRPr="006134B7" w14:paraId="4325726E" w14:textId="77777777" w:rsidTr="0076223E">
        <w:tc>
          <w:tcPr>
            <w:tcW w:w="846" w:type="dxa"/>
          </w:tcPr>
          <w:p w14:paraId="47CFEE98" w14:textId="770B0D63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0A362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0F01156A" w14:textId="1533C440" w:rsidR="00452F21" w:rsidRPr="006134B7" w:rsidRDefault="002C07DB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2F21" w:rsidRPr="006134B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55" w:type="dxa"/>
          </w:tcPr>
          <w:p w14:paraId="6B1B0838" w14:textId="3B25F12C" w:rsidR="000A362F" w:rsidRDefault="000A362F" w:rsidP="000A362F">
            <w:pPr>
              <w:tabs>
                <w:tab w:val="left" w:pos="2727"/>
                <w:tab w:val="left" w:pos="3113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B7D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Установите </w:t>
            </w:r>
            <w:r w:rsidR="008B7DC5" w:rsidRPr="008B7D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правильное </w:t>
            </w:r>
            <w:r w:rsidRPr="008B7D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соответствие</w:t>
            </w:r>
            <w:r w:rsidRPr="00A47B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между понятиями и определениями</w:t>
            </w:r>
          </w:p>
          <w:p w14:paraId="4A036488" w14:textId="77777777" w:rsidR="000A362F" w:rsidRDefault="000A362F" w:rsidP="000A362F">
            <w:pPr>
              <w:tabs>
                <w:tab w:val="left" w:pos="2727"/>
                <w:tab w:val="left" w:pos="3113"/>
              </w:tabs>
              <w:spacing w:line="12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7419" w:type="dxa"/>
              <w:tblInd w:w="5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89"/>
              <w:gridCol w:w="4330"/>
            </w:tblGrid>
            <w:tr w:rsidR="000A362F" w14:paraId="635E886F" w14:textId="77777777" w:rsidTr="008B7DC5">
              <w:tc>
                <w:tcPr>
                  <w:tcW w:w="3089" w:type="dxa"/>
                </w:tcPr>
                <w:p w14:paraId="7F349FBA" w14:textId="77777777" w:rsidR="000A362F" w:rsidRDefault="000A362F" w:rsidP="000A362F">
                  <w:pPr>
                    <w:tabs>
                      <w:tab w:val="left" w:pos="2727"/>
                      <w:tab w:val="left" w:pos="3113"/>
                    </w:tabs>
                    <w:ind w:right="57"/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     </w:t>
                  </w:r>
                  <w:r w:rsidRPr="006225A5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4330" w:type="dxa"/>
                </w:tcPr>
                <w:p w14:paraId="20E0991C" w14:textId="77777777" w:rsidR="000A362F" w:rsidRPr="006225A5" w:rsidRDefault="000A362F" w:rsidP="000A362F">
                  <w:pPr>
                    <w:tabs>
                      <w:tab w:val="left" w:pos="2727"/>
                      <w:tab w:val="left" w:pos="3113"/>
                      <w:tab w:val="left" w:pos="4655"/>
                    </w:tabs>
                    <w:ind w:left="329" w:right="-249" w:hanging="329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6225A5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0A362F" w14:paraId="5482F627" w14:textId="77777777" w:rsidTr="008B7DC5">
              <w:tc>
                <w:tcPr>
                  <w:tcW w:w="3089" w:type="dxa"/>
                </w:tcPr>
                <w:p w14:paraId="3CA4EC2E" w14:textId="13438F34" w:rsidR="000A362F" w:rsidRPr="008B7DC5" w:rsidRDefault="000A362F" w:rsidP="007531C5">
                  <w:pPr>
                    <w:pStyle w:val="a3"/>
                    <w:numPr>
                      <w:ilvl w:val="0"/>
                      <w:numId w:val="50"/>
                    </w:numPr>
                    <w:tabs>
                      <w:tab w:val="left" w:pos="2727"/>
                      <w:tab w:val="left" w:pos="3113"/>
                    </w:tabs>
                    <w:ind w:left="293" w:right="57" w:hanging="293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B7DC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Трудовой договор</w:t>
                  </w:r>
                </w:p>
              </w:tc>
              <w:tc>
                <w:tcPr>
                  <w:tcW w:w="4330" w:type="dxa"/>
                </w:tcPr>
                <w:p w14:paraId="1E058318" w14:textId="43E0F47C" w:rsidR="000A362F" w:rsidRPr="008B7DC5" w:rsidRDefault="008B7DC5" w:rsidP="007531C5">
                  <w:pPr>
                    <w:pStyle w:val="a3"/>
                    <w:numPr>
                      <w:ilvl w:val="0"/>
                      <w:numId w:val="51"/>
                    </w:numPr>
                    <w:autoSpaceDE w:val="0"/>
                    <w:autoSpaceDN w:val="0"/>
                    <w:adjustRightInd w:val="0"/>
                    <w:ind w:left="181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="000A362F" w:rsidRPr="008B7D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абота по должности в соответствии со штатным расписанием, профессии, специальности с указанием квалификации; конкретный вид поручаемой работнику работы</w:t>
                  </w:r>
                </w:p>
              </w:tc>
            </w:tr>
            <w:tr w:rsidR="000A362F" w14:paraId="1ADBFEE1" w14:textId="77777777" w:rsidTr="008B7DC5">
              <w:tc>
                <w:tcPr>
                  <w:tcW w:w="3089" w:type="dxa"/>
                </w:tcPr>
                <w:p w14:paraId="3F2A061E" w14:textId="75A24330" w:rsidR="000A362F" w:rsidRPr="008B7DC5" w:rsidRDefault="000A362F" w:rsidP="007531C5">
                  <w:pPr>
                    <w:pStyle w:val="a3"/>
                    <w:numPr>
                      <w:ilvl w:val="0"/>
                      <w:numId w:val="50"/>
                    </w:numPr>
                    <w:tabs>
                      <w:tab w:val="left" w:pos="2727"/>
                      <w:tab w:val="left" w:pos="3113"/>
                    </w:tabs>
                    <w:ind w:left="293" w:right="57" w:hanging="293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B7DC5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Трудовая функция</w:t>
                  </w:r>
                </w:p>
              </w:tc>
              <w:tc>
                <w:tcPr>
                  <w:tcW w:w="4330" w:type="dxa"/>
                </w:tcPr>
                <w:p w14:paraId="4A397F78" w14:textId="21A3E297" w:rsidR="000A362F" w:rsidRPr="008B7DC5" w:rsidRDefault="008B7DC5" w:rsidP="007531C5">
                  <w:pPr>
                    <w:pStyle w:val="a3"/>
                    <w:numPr>
                      <w:ilvl w:val="0"/>
                      <w:numId w:val="51"/>
                    </w:numPr>
                    <w:autoSpaceDE w:val="0"/>
                    <w:autoSpaceDN w:val="0"/>
                    <w:adjustRightInd w:val="0"/>
                    <w:ind w:left="181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0A362F" w:rsidRPr="008B7DC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остоянное или временное изменение трудовой функции работника и (или) структурного подразделения, в котором работает работник (если структурное подразделение было указано в трудовом договоре), при продолжении работы у того же работодателя, а также перевод на работу в </w:t>
                  </w:r>
                  <w:hyperlink r:id="rId10" w:history="1">
                    <w:r w:rsidR="000A362F" w:rsidRPr="008B7DC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другую местность</w:t>
                    </w:r>
                  </w:hyperlink>
                  <w:r w:rsidR="000A362F" w:rsidRPr="008B7DC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вместе с работодателем.</w:t>
                  </w:r>
                </w:p>
              </w:tc>
            </w:tr>
            <w:tr w:rsidR="000A362F" w14:paraId="78D5DB2D" w14:textId="77777777" w:rsidTr="008B7DC5">
              <w:tc>
                <w:tcPr>
                  <w:tcW w:w="3089" w:type="dxa"/>
                </w:tcPr>
                <w:p w14:paraId="38725B9C" w14:textId="75A04371" w:rsidR="000A362F" w:rsidRPr="008B7DC5" w:rsidRDefault="000A362F" w:rsidP="007531C5">
                  <w:pPr>
                    <w:pStyle w:val="a3"/>
                    <w:numPr>
                      <w:ilvl w:val="0"/>
                      <w:numId w:val="50"/>
                    </w:numPr>
                    <w:autoSpaceDE w:val="0"/>
                    <w:autoSpaceDN w:val="0"/>
                    <w:adjustRightInd w:val="0"/>
                    <w:ind w:left="293" w:hanging="293"/>
                    <w:rPr>
                      <w:rFonts w:ascii="Times New Roman" w:hAnsi="Times New Roman" w:cs="Times New Roman"/>
                    </w:rPr>
                  </w:pPr>
                  <w:r w:rsidRPr="008B7DC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Перевод на другую работу</w:t>
                  </w:r>
                </w:p>
              </w:tc>
              <w:tc>
                <w:tcPr>
                  <w:tcW w:w="4330" w:type="dxa"/>
                </w:tcPr>
                <w:p w14:paraId="754D1BA0" w14:textId="37628F49" w:rsidR="000A362F" w:rsidRPr="008B7DC5" w:rsidRDefault="008B7DC5" w:rsidP="007531C5">
                  <w:pPr>
                    <w:pStyle w:val="a3"/>
                    <w:numPr>
                      <w:ilvl w:val="0"/>
                      <w:numId w:val="51"/>
                    </w:numPr>
                    <w:autoSpaceDE w:val="0"/>
                    <w:autoSpaceDN w:val="0"/>
                    <w:adjustRightInd w:val="0"/>
                    <w:ind w:left="181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0A362F" w:rsidRPr="008B7D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 плату, а работник обязуется лично выполнять определенную этим соглашением трудовую функцию в интересах, под управлением и контролем работодателя, соблюдать правила внутреннего трудового распорядка, действующие у данного работодателя</w:t>
                  </w:r>
                </w:p>
                <w:p w14:paraId="4F2332F2" w14:textId="77777777" w:rsidR="000A362F" w:rsidRDefault="000A362F" w:rsidP="008B7DC5">
                  <w:pPr>
                    <w:pStyle w:val="a3"/>
                    <w:tabs>
                      <w:tab w:val="left" w:pos="2727"/>
                      <w:tab w:val="left" w:pos="3113"/>
                    </w:tabs>
                    <w:ind w:left="181" w:right="57"/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color w:val="000000" w:themeColor="text1"/>
                      <w:lang w:eastAsia="ru-RU"/>
                    </w:rPr>
                  </w:pPr>
                </w:p>
                <w:p w14:paraId="16313548" w14:textId="7D5C0B1C" w:rsidR="008B7DC5" w:rsidRPr="00836BA3" w:rsidRDefault="008B7DC5" w:rsidP="008B7DC5">
                  <w:pPr>
                    <w:pStyle w:val="a3"/>
                    <w:tabs>
                      <w:tab w:val="left" w:pos="2727"/>
                      <w:tab w:val="left" w:pos="3113"/>
                    </w:tabs>
                    <w:ind w:left="181" w:right="57"/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color w:val="000000" w:themeColor="text1"/>
                      <w:lang w:eastAsia="ru-RU"/>
                    </w:rPr>
                  </w:pPr>
                </w:p>
              </w:tc>
            </w:tr>
          </w:tbl>
          <w:p w14:paraId="6CE476BB" w14:textId="3A918D35" w:rsidR="00452F21" w:rsidRPr="006134B7" w:rsidRDefault="00452F21" w:rsidP="000A362F">
            <w:pPr>
              <w:tabs>
                <w:tab w:val="left" w:pos="436"/>
              </w:tabs>
              <w:ind w:left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65058918" w14:textId="77777777" w:rsidR="00452F21" w:rsidRDefault="000A362F" w:rsidP="000A362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1В</w:t>
            </w:r>
          </w:p>
          <w:p w14:paraId="385A2D72" w14:textId="77777777" w:rsidR="000A362F" w:rsidRDefault="000A362F" w:rsidP="000A362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2А</w:t>
            </w:r>
          </w:p>
          <w:p w14:paraId="13ABDC0C" w14:textId="438D3821" w:rsidR="000A362F" w:rsidRPr="006134B7" w:rsidRDefault="000A362F" w:rsidP="000A362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3Б</w:t>
            </w:r>
          </w:p>
        </w:tc>
      </w:tr>
      <w:tr w:rsidR="00452F21" w:rsidRPr="006134B7" w14:paraId="00703EE2" w14:textId="77777777" w:rsidTr="0076223E">
        <w:tc>
          <w:tcPr>
            <w:tcW w:w="9345" w:type="dxa"/>
            <w:gridSpan w:val="3"/>
            <w:shd w:val="clear" w:color="auto" w:fill="F2F2F2" w:themeFill="background1" w:themeFillShade="F2"/>
          </w:tcPr>
          <w:p w14:paraId="7CB68098" w14:textId="77777777" w:rsidR="00452F21" w:rsidRPr="006134B7" w:rsidRDefault="00452F21" w:rsidP="00711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6.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Рабочее время и время отдыха</w:t>
            </w:r>
          </w:p>
        </w:tc>
      </w:tr>
      <w:tr w:rsidR="00452F21" w:rsidRPr="006134B7" w14:paraId="17A92170" w14:textId="77777777" w:rsidTr="0076223E">
        <w:tc>
          <w:tcPr>
            <w:tcW w:w="846" w:type="dxa"/>
          </w:tcPr>
          <w:p w14:paraId="6D291AB9" w14:textId="7ABC8BEA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2C07D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5CF31501" w14:textId="2FAFCCDC" w:rsidR="00452F21" w:rsidRPr="006134B7" w:rsidRDefault="002C07DB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2F21" w:rsidRPr="006134B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55" w:type="dxa"/>
          </w:tcPr>
          <w:p w14:paraId="59800F42" w14:textId="069B0D43" w:rsidR="002C07DB" w:rsidRDefault="002C07DB" w:rsidP="002C07DB">
            <w:pPr>
              <w:tabs>
                <w:tab w:val="left" w:pos="2727"/>
                <w:tab w:val="left" w:pos="3113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B7D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Установите </w:t>
            </w:r>
            <w:r w:rsidR="008B7DC5" w:rsidRPr="008B7D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правильное </w:t>
            </w:r>
            <w:r w:rsidRPr="008B7D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соответствие</w:t>
            </w:r>
            <w:r w:rsidRPr="00A47B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между понятиями и определениями</w:t>
            </w:r>
          </w:p>
          <w:p w14:paraId="20D63DEE" w14:textId="77777777" w:rsidR="002C07DB" w:rsidRDefault="002C07DB" w:rsidP="002C07DB">
            <w:pPr>
              <w:tabs>
                <w:tab w:val="left" w:pos="2727"/>
                <w:tab w:val="left" w:pos="3113"/>
              </w:tabs>
              <w:spacing w:line="12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7419" w:type="dxa"/>
              <w:tblInd w:w="5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47"/>
              <w:gridCol w:w="4472"/>
            </w:tblGrid>
            <w:tr w:rsidR="002C07DB" w14:paraId="19ED4B2B" w14:textId="77777777" w:rsidTr="008B7DC5">
              <w:tc>
                <w:tcPr>
                  <w:tcW w:w="2947" w:type="dxa"/>
                </w:tcPr>
                <w:p w14:paraId="56129CF7" w14:textId="77777777" w:rsidR="002C07DB" w:rsidRDefault="002C07DB" w:rsidP="002C07DB">
                  <w:pPr>
                    <w:tabs>
                      <w:tab w:val="left" w:pos="2727"/>
                      <w:tab w:val="left" w:pos="3113"/>
                    </w:tabs>
                    <w:ind w:right="57"/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     </w:t>
                  </w:r>
                  <w:r w:rsidRPr="006225A5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4472" w:type="dxa"/>
                </w:tcPr>
                <w:p w14:paraId="231C90D7" w14:textId="77777777" w:rsidR="002C07DB" w:rsidRPr="006225A5" w:rsidRDefault="002C07DB" w:rsidP="002C07DB">
                  <w:pPr>
                    <w:tabs>
                      <w:tab w:val="left" w:pos="2727"/>
                      <w:tab w:val="left" w:pos="3113"/>
                      <w:tab w:val="left" w:pos="4655"/>
                    </w:tabs>
                    <w:ind w:left="329" w:right="-249" w:hanging="329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6225A5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2C07DB" w14:paraId="742BF7AF" w14:textId="77777777" w:rsidTr="008B7DC5">
              <w:tc>
                <w:tcPr>
                  <w:tcW w:w="2947" w:type="dxa"/>
                </w:tcPr>
                <w:p w14:paraId="63981367" w14:textId="185D11F0" w:rsidR="00644163" w:rsidRPr="008B7DC5" w:rsidRDefault="00644163" w:rsidP="007531C5">
                  <w:pPr>
                    <w:pStyle w:val="a3"/>
                    <w:numPr>
                      <w:ilvl w:val="0"/>
                      <w:numId w:val="52"/>
                    </w:numPr>
                    <w:autoSpaceDE w:val="0"/>
                    <w:autoSpaceDN w:val="0"/>
                    <w:adjustRightInd w:val="0"/>
                    <w:ind w:left="293" w:hanging="2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7D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Сверхурочная работа</w:t>
                  </w:r>
                </w:p>
                <w:p w14:paraId="3F6979E7" w14:textId="4D791369" w:rsidR="002C07DB" w:rsidRPr="002C07DB" w:rsidRDefault="002C07DB" w:rsidP="008B7DC5">
                  <w:pPr>
                    <w:tabs>
                      <w:tab w:val="left" w:pos="2727"/>
                      <w:tab w:val="left" w:pos="3113"/>
                    </w:tabs>
                    <w:ind w:left="293" w:right="57" w:hanging="293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472" w:type="dxa"/>
                </w:tcPr>
                <w:p w14:paraId="1AEA63E2" w14:textId="77777777" w:rsidR="002C07DB" w:rsidRDefault="008B7DC5" w:rsidP="007531C5">
                  <w:pPr>
                    <w:pStyle w:val="a3"/>
                    <w:numPr>
                      <w:ilvl w:val="0"/>
                      <w:numId w:val="53"/>
                    </w:numPr>
                    <w:autoSpaceDE w:val="0"/>
                    <w:autoSpaceDN w:val="0"/>
                    <w:adjustRightInd w:val="0"/>
                    <w:ind w:left="457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2C07DB" w:rsidRPr="008B7D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ремя,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обязанности, а также иные периоды времени, которые в соответствии с настоящим Кодексом, другими федеральными законами и иными нормативными правовыми актами Российской Федерации относятся к рабочему времени</w:t>
                  </w:r>
                </w:p>
                <w:p w14:paraId="4C765F1F" w14:textId="357D170F" w:rsidR="008B7DC5" w:rsidRPr="008B7DC5" w:rsidRDefault="008B7DC5" w:rsidP="008B7DC5">
                  <w:pPr>
                    <w:pStyle w:val="a3"/>
                    <w:autoSpaceDE w:val="0"/>
                    <w:autoSpaceDN w:val="0"/>
                    <w:adjustRightInd w:val="0"/>
                    <w:ind w:left="4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07DB" w14:paraId="2CA487F7" w14:textId="77777777" w:rsidTr="008B7DC5">
              <w:tc>
                <w:tcPr>
                  <w:tcW w:w="2947" w:type="dxa"/>
                </w:tcPr>
                <w:p w14:paraId="4EAB8536" w14:textId="07D33997" w:rsidR="002C07DB" w:rsidRPr="008B7DC5" w:rsidRDefault="00644163" w:rsidP="007531C5">
                  <w:pPr>
                    <w:pStyle w:val="a3"/>
                    <w:numPr>
                      <w:ilvl w:val="0"/>
                      <w:numId w:val="52"/>
                    </w:numPr>
                    <w:tabs>
                      <w:tab w:val="left" w:pos="2727"/>
                      <w:tab w:val="left" w:pos="3113"/>
                    </w:tabs>
                    <w:ind w:left="293" w:right="57" w:hanging="293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B7DC5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Рабочее время</w:t>
                  </w:r>
                </w:p>
              </w:tc>
              <w:tc>
                <w:tcPr>
                  <w:tcW w:w="4472" w:type="dxa"/>
                </w:tcPr>
                <w:p w14:paraId="205A7EC4" w14:textId="0D30E937" w:rsidR="00644163" w:rsidRPr="008B7DC5" w:rsidRDefault="008B7DC5" w:rsidP="007531C5">
                  <w:pPr>
                    <w:pStyle w:val="a3"/>
                    <w:numPr>
                      <w:ilvl w:val="0"/>
                      <w:numId w:val="53"/>
                    </w:numPr>
                    <w:autoSpaceDE w:val="0"/>
                    <w:autoSpaceDN w:val="0"/>
                    <w:adjustRightInd w:val="0"/>
                    <w:ind w:left="457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644163" w:rsidRPr="008B7D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ремя с 22 часов до 6 часов</w:t>
                  </w:r>
                </w:p>
                <w:p w14:paraId="252236FF" w14:textId="77777777" w:rsidR="002C07DB" w:rsidRDefault="002C07DB" w:rsidP="008B7DC5">
                  <w:pPr>
                    <w:autoSpaceDE w:val="0"/>
                    <w:autoSpaceDN w:val="0"/>
                    <w:adjustRightInd w:val="0"/>
                    <w:ind w:left="457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44163" w14:paraId="416761C8" w14:textId="77777777" w:rsidTr="008B7DC5">
              <w:tc>
                <w:tcPr>
                  <w:tcW w:w="2947" w:type="dxa"/>
                </w:tcPr>
                <w:p w14:paraId="09E655E7" w14:textId="158FFEBE" w:rsidR="00644163" w:rsidRPr="008B7DC5" w:rsidRDefault="00644163" w:rsidP="007531C5">
                  <w:pPr>
                    <w:pStyle w:val="a3"/>
                    <w:numPr>
                      <w:ilvl w:val="0"/>
                      <w:numId w:val="52"/>
                    </w:numPr>
                    <w:tabs>
                      <w:tab w:val="left" w:pos="2727"/>
                      <w:tab w:val="left" w:pos="3113"/>
                    </w:tabs>
                    <w:ind w:left="293" w:right="57" w:hanging="293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B7DC5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Ночное время</w:t>
                  </w:r>
                </w:p>
              </w:tc>
              <w:tc>
                <w:tcPr>
                  <w:tcW w:w="4472" w:type="dxa"/>
                </w:tcPr>
                <w:p w14:paraId="492FE026" w14:textId="65CAD0D3" w:rsidR="00644163" w:rsidRPr="008B7DC5" w:rsidRDefault="00644163" w:rsidP="007531C5">
                  <w:pPr>
                    <w:pStyle w:val="a3"/>
                    <w:numPr>
                      <w:ilvl w:val="0"/>
                      <w:numId w:val="53"/>
                    </w:numPr>
                    <w:autoSpaceDE w:val="0"/>
                    <w:autoSpaceDN w:val="0"/>
                    <w:adjustRightInd w:val="0"/>
                    <w:ind w:left="457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7D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работа, выполняемая работником по инициативе работодателя за пределами установленной для работника продолжительности рабочего времени: ежедневной работы (смены), а при суммированном учете рабочего времени - сверх нормального числа рабочих часов за учетный период</w:t>
                  </w:r>
                </w:p>
                <w:p w14:paraId="647A42F3" w14:textId="77777777" w:rsidR="00644163" w:rsidRDefault="00644163" w:rsidP="008B7DC5">
                  <w:pPr>
                    <w:autoSpaceDE w:val="0"/>
                    <w:autoSpaceDN w:val="0"/>
                    <w:adjustRightInd w:val="0"/>
                    <w:ind w:left="457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6F2D0CD" w14:textId="5D92AA0E" w:rsidR="00452F21" w:rsidRPr="006134B7" w:rsidRDefault="00452F21" w:rsidP="002C07DB">
            <w:pPr>
              <w:tabs>
                <w:tab w:val="left" w:pos="43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7510C45E" w14:textId="77777777" w:rsidR="00644163" w:rsidRDefault="00644163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A99067" w14:textId="7873603C" w:rsidR="00644163" w:rsidRDefault="00644163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В</w:t>
            </w:r>
          </w:p>
          <w:p w14:paraId="0F0F14AE" w14:textId="5041D9F4" w:rsidR="00644163" w:rsidRDefault="00644163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А</w:t>
            </w:r>
          </w:p>
          <w:p w14:paraId="6C4113FF" w14:textId="3398FC2D" w:rsidR="00452F21" w:rsidRPr="006134B7" w:rsidRDefault="00644163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Б</w:t>
            </w:r>
          </w:p>
        </w:tc>
      </w:tr>
    </w:tbl>
    <w:p w14:paraId="60BE9A24" w14:textId="77777777" w:rsidR="00452F21" w:rsidRDefault="00452F21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p w14:paraId="47EF4F00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6134B7">
        <w:rPr>
          <w:rFonts w:ascii="Times New Roman" w:eastAsia="Calibri" w:hAnsi="Times New Roman" w:cs="Times New Roman"/>
          <w:b/>
        </w:rPr>
        <w:br w:type="page"/>
      </w:r>
    </w:p>
    <w:p w14:paraId="42B68007" w14:textId="25B5C1AD" w:rsid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6134B7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</w:p>
    <w:p w14:paraId="48D3D9CC" w14:textId="65C3A3C2" w:rsidR="00452F21" w:rsidRDefault="00452F21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85"/>
        <w:gridCol w:w="6473"/>
        <w:gridCol w:w="1987"/>
      </w:tblGrid>
      <w:tr w:rsidR="00452F21" w:rsidRPr="006134B7" w14:paraId="583F7D0B" w14:textId="77777777" w:rsidTr="006E0434">
        <w:trPr>
          <w:cantSplit/>
          <w:trHeight w:val="1375"/>
        </w:trPr>
        <w:tc>
          <w:tcPr>
            <w:tcW w:w="885" w:type="dxa"/>
            <w:textDirection w:val="btLr"/>
          </w:tcPr>
          <w:p w14:paraId="493F79FA" w14:textId="77777777" w:rsidR="00452F21" w:rsidRPr="006134B7" w:rsidRDefault="00452F21" w:rsidP="00711E9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3373EB1" w14:textId="77777777" w:rsidR="00452F21" w:rsidRPr="006134B7" w:rsidRDefault="00452F21" w:rsidP="00711E9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473" w:type="dxa"/>
            <w:vAlign w:val="center"/>
          </w:tcPr>
          <w:p w14:paraId="196CE219" w14:textId="77777777" w:rsidR="00452F21" w:rsidRPr="006134B7" w:rsidRDefault="00452F21" w:rsidP="00711E9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987" w:type="dxa"/>
            <w:vAlign w:val="center"/>
          </w:tcPr>
          <w:p w14:paraId="012A8BBD" w14:textId="77777777" w:rsidR="00452F21" w:rsidRPr="006134B7" w:rsidRDefault="00452F21" w:rsidP="00711E9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52F21" w:rsidRPr="006134B7" w14:paraId="03674BA1" w14:textId="77777777" w:rsidTr="00626F1C">
        <w:trPr>
          <w:trHeight w:val="257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16ACEF5C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947CC0">
              <w:rPr>
                <w:rFonts w:ascii="Times New Roman" w:hAnsi="Times New Roman" w:cs="Times New Roman"/>
                <w:b/>
                <w:sz w:val="24"/>
                <w:szCs w:val="24"/>
              </w:rPr>
              <w:t>Понятие, предмет, метод и система трудового права</w:t>
            </w:r>
          </w:p>
        </w:tc>
      </w:tr>
      <w:tr w:rsidR="00452F21" w:rsidRPr="006134B7" w14:paraId="7CE8B864" w14:textId="77777777" w:rsidTr="006E0434">
        <w:tc>
          <w:tcPr>
            <w:tcW w:w="885" w:type="dxa"/>
          </w:tcPr>
          <w:p w14:paraId="2CCD2399" w14:textId="1A3BAEBD" w:rsidR="00452F21" w:rsidRPr="006134B7" w:rsidRDefault="00452F21" w:rsidP="0071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441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4DB82B1" w14:textId="4AB77155" w:rsidR="00452F21" w:rsidRPr="006134B7" w:rsidRDefault="00626F1C" w:rsidP="0071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2F21" w:rsidRPr="006134B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473" w:type="dxa"/>
          </w:tcPr>
          <w:p w14:paraId="7F6A83CB" w14:textId="77777777" w:rsidR="00644163" w:rsidRPr="00D8726B" w:rsidRDefault="00644163" w:rsidP="00626F1C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 xml:space="preserve">Впишите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вместо пропуска правильный ответ</w:t>
            </w:r>
          </w:p>
          <w:p w14:paraId="5FFE335B" w14:textId="74BD2E5B" w:rsidR="00452F21" w:rsidRPr="006134B7" w:rsidRDefault="00626F1C" w:rsidP="00626F1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являются ____________</w:t>
            </w:r>
            <w:r w:rsidR="00644163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различий, исключений, предпочтений, а также ограничение прав работников, которые определяются свойственными данному виду труда требованиями, установленными федеральным законом, либо обусловлены особой заботой государства о лицах, нуждающихся в повышенной социальной и правовой защите, либо установлены настоящим Кодексом или в случаях и в порядке, которые им предусмотрены, в целях обеспечения национальной безопасности, поддержания оптимального баланса трудовых ресурсов, содействия в приоритетном порядке трудоустройству граждан Российской Федерации и в целях решения иных задач внутренней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внешней политики государства</w:t>
            </w:r>
          </w:p>
        </w:tc>
        <w:tc>
          <w:tcPr>
            <w:tcW w:w="1987" w:type="dxa"/>
          </w:tcPr>
          <w:p w14:paraId="36051AFA" w14:textId="3C0EBC2C" w:rsidR="00452F21" w:rsidRPr="006134B7" w:rsidRDefault="00644163" w:rsidP="00711E9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Дискриминацией</w:t>
            </w:r>
          </w:p>
        </w:tc>
      </w:tr>
      <w:tr w:rsidR="00452F21" w:rsidRPr="006134B7" w14:paraId="7BB16B25" w14:textId="77777777" w:rsidTr="006E0434">
        <w:tc>
          <w:tcPr>
            <w:tcW w:w="885" w:type="dxa"/>
          </w:tcPr>
          <w:p w14:paraId="06F6D0CA" w14:textId="213DD5B4" w:rsidR="00452F21" w:rsidRPr="006134B7" w:rsidRDefault="00452F21" w:rsidP="00711E93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+mn-ea" w:hAnsi="Times New Roman" w:cs="Times New Roman"/>
                <w:sz w:val="24"/>
                <w:szCs w:val="24"/>
              </w:rPr>
              <w:t>1.</w:t>
            </w:r>
            <w:r w:rsidR="00644163">
              <w:rPr>
                <w:rFonts w:ascii="Times New Roman" w:eastAsia="+mn-ea" w:hAnsi="Times New Roman" w:cs="Times New Roman"/>
                <w:sz w:val="24"/>
                <w:szCs w:val="24"/>
              </w:rPr>
              <w:t>6</w:t>
            </w:r>
          </w:p>
          <w:p w14:paraId="45B47D9F" w14:textId="77777777" w:rsidR="00452F21" w:rsidRPr="006134B7" w:rsidRDefault="00452F21" w:rsidP="00711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73" w:type="dxa"/>
          </w:tcPr>
          <w:p w14:paraId="087AD4AC" w14:textId="77777777" w:rsidR="00626F1C" w:rsidRDefault="006E0434" w:rsidP="00626F1C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 xml:space="preserve">Впишите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вместо пропуска правильный ответ</w:t>
            </w:r>
          </w:p>
          <w:p w14:paraId="75CD6E81" w14:textId="0A078CBE" w:rsidR="00452F21" w:rsidRPr="00626F1C" w:rsidRDefault="00626F1C" w:rsidP="00626F1C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____________ </w:t>
            </w:r>
            <w:r w:rsidR="00644163">
              <w:rPr>
                <w:rFonts w:ascii="Times New Roman" w:hAnsi="Times New Roman" w:cs="Times New Roman"/>
                <w:sz w:val="24"/>
                <w:szCs w:val="24"/>
              </w:rPr>
              <w:t>труд - выполнение работы под угрозой применения какого-либо наказания (насильственного воздействия)</w:t>
            </w:r>
          </w:p>
        </w:tc>
        <w:tc>
          <w:tcPr>
            <w:tcW w:w="1987" w:type="dxa"/>
          </w:tcPr>
          <w:p w14:paraId="651542D2" w14:textId="2BD70EC0" w:rsidR="00452F21" w:rsidRPr="006134B7" w:rsidRDefault="00644163" w:rsidP="00711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принудительный</w:t>
            </w:r>
          </w:p>
        </w:tc>
      </w:tr>
      <w:tr w:rsidR="00452F21" w:rsidRPr="006134B7" w14:paraId="20BBEE85" w14:textId="77777777" w:rsidTr="006E0434">
        <w:tc>
          <w:tcPr>
            <w:tcW w:w="9345" w:type="dxa"/>
            <w:gridSpan w:val="3"/>
            <w:shd w:val="clear" w:color="auto" w:fill="F2F2F2" w:themeFill="background1" w:themeFillShade="F2"/>
          </w:tcPr>
          <w:p w14:paraId="60686A1E" w14:textId="77777777" w:rsidR="00452F21" w:rsidRPr="00947CC0" w:rsidRDefault="00452F21" w:rsidP="00711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947CC0">
              <w:rPr>
                <w:rFonts w:ascii="Times New Roman" w:hAnsi="Times New Roman" w:cs="Times New Roman"/>
                <w:b/>
                <w:sz w:val="24"/>
                <w:szCs w:val="24"/>
              </w:rPr>
              <w:t>Правоотношения в сфере труда</w:t>
            </w:r>
            <w:r w:rsidRPr="00947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52F21" w:rsidRPr="006134B7" w14:paraId="05C9832F" w14:textId="77777777" w:rsidTr="006E0434">
        <w:tc>
          <w:tcPr>
            <w:tcW w:w="885" w:type="dxa"/>
          </w:tcPr>
          <w:p w14:paraId="64BA3430" w14:textId="1F565042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56710767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73" w:type="dxa"/>
          </w:tcPr>
          <w:p w14:paraId="64DC059D" w14:textId="77777777" w:rsidR="008A2E37" w:rsidRPr="00D8726B" w:rsidRDefault="008A2E37" w:rsidP="008A2E37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 xml:space="preserve">Впишите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вместо пропуска правильный ответ</w:t>
            </w:r>
          </w:p>
          <w:p w14:paraId="5FF8F45D" w14:textId="77777777" w:rsidR="00452F21" w:rsidRDefault="00644163" w:rsidP="00626F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Трудовые отношения возникают между работником и </w:t>
            </w:r>
            <w:r w:rsidR="00626F1C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трудового договора</w:t>
            </w:r>
          </w:p>
          <w:p w14:paraId="1343A7CA" w14:textId="4B5A3D92" w:rsidR="00626F1C" w:rsidRPr="006134B7" w:rsidRDefault="00626F1C" w:rsidP="00626F1C">
            <w:pPr>
              <w:autoSpaceDE w:val="0"/>
              <w:autoSpaceDN w:val="0"/>
              <w:adjustRightInd w:val="0"/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14:paraId="2588A25D" w14:textId="3C5ECFF3" w:rsidR="00452F21" w:rsidRPr="006134B7" w:rsidRDefault="00644163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работодателем</w:t>
            </w:r>
          </w:p>
        </w:tc>
      </w:tr>
      <w:tr w:rsidR="00452F21" w:rsidRPr="006134B7" w14:paraId="6C7F623E" w14:textId="77777777" w:rsidTr="006E0434">
        <w:tc>
          <w:tcPr>
            <w:tcW w:w="9345" w:type="dxa"/>
            <w:gridSpan w:val="3"/>
            <w:shd w:val="clear" w:color="auto" w:fill="F2F2F2" w:themeFill="background1" w:themeFillShade="F2"/>
          </w:tcPr>
          <w:p w14:paraId="39FAFB17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регулирование занятости и трудоустройства населения</w:t>
            </w:r>
          </w:p>
        </w:tc>
      </w:tr>
      <w:tr w:rsidR="00452F21" w:rsidRPr="006134B7" w14:paraId="2ECFEB64" w14:textId="77777777" w:rsidTr="006E0434">
        <w:tc>
          <w:tcPr>
            <w:tcW w:w="885" w:type="dxa"/>
          </w:tcPr>
          <w:p w14:paraId="6DE8C9E6" w14:textId="6FAFC354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1696739E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73" w:type="dxa"/>
          </w:tcPr>
          <w:p w14:paraId="3A6E3E81" w14:textId="77777777" w:rsidR="008A2E37" w:rsidRPr="00D8726B" w:rsidRDefault="008A2E37" w:rsidP="008A2E37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 xml:space="preserve">Впишите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вместо пропуска правильный ответ</w:t>
            </w:r>
          </w:p>
          <w:p w14:paraId="774EBD11" w14:textId="5292C9F1" w:rsidR="00B26A55" w:rsidRDefault="00647C7C" w:rsidP="00626F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8A2E37" w:rsidRPr="008A2E37">
                <w:rPr>
                  <w:rFonts w:ascii="Times New Roman" w:hAnsi="Times New Roman" w:cs="Times New Roman"/>
                  <w:sz w:val="24"/>
                  <w:szCs w:val="24"/>
                </w:rPr>
                <w:t>Размер</w:t>
              </w:r>
            </w:hyperlink>
            <w:r w:rsidR="008A2E37">
              <w:rPr>
                <w:rFonts w:ascii="Times New Roman" w:hAnsi="Times New Roman" w:cs="Times New Roman"/>
                <w:sz w:val="24"/>
                <w:szCs w:val="24"/>
              </w:rPr>
              <w:t xml:space="preserve"> пособия по безработице не может быть </w:t>
            </w:r>
            <w:r w:rsidR="00626F1C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8A2E37">
              <w:rPr>
                <w:rFonts w:ascii="Times New Roman" w:hAnsi="Times New Roman" w:cs="Times New Roman"/>
                <w:sz w:val="24"/>
                <w:szCs w:val="24"/>
              </w:rPr>
              <w:t xml:space="preserve"> максимальной величины пособия по безработице и ниже минимальной величины пособия по безработице.</w:t>
            </w:r>
          </w:p>
          <w:p w14:paraId="1D75F126" w14:textId="097F64E8" w:rsidR="00626F1C" w:rsidRPr="00B26A55" w:rsidRDefault="00626F1C" w:rsidP="00626F1C">
            <w:pPr>
              <w:autoSpaceDE w:val="0"/>
              <w:autoSpaceDN w:val="0"/>
              <w:adjustRightInd w:val="0"/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7" w:type="dxa"/>
          </w:tcPr>
          <w:p w14:paraId="50B0EF0F" w14:textId="2C120A52" w:rsidR="00452F21" w:rsidRPr="006134B7" w:rsidRDefault="008A2E37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выше</w:t>
            </w:r>
          </w:p>
        </w:tc>
      </w:tr>
      <w:tr w:rsidR="00452F21" w:rsidRPr="006134B7" w14:paraId="706CF431" w14:textId="77777777" w:rsidTr="006E0434">
        <w:tc>
          <w:tcPr>
            <w:tcW w:w="9345" w:type="dxa"/>
            <w:gridSpan w:val="3"/>
            <w:shd w:val="clear" w:color="auto" w:fill="F2F2F2" w:themeFill="background1" w:themeFillShade="F2"/>
          </w:tcPr>
          <w:p w14:paraId="74154E62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7.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 труда. Материальная ответственность сторон трудового договора</w:t>
            </w:r>
          </w:p>
        </w:tc>
      </w:tr>
      <w:tr w:rsidR="00452F21" w:rsidRPr="006134B7" w14:paraId="22F71B56" w14:textId="77777777" w:rsidTr="006E0434">
        <w:tc>
          <w:tcPr>
            <w:tcW w:w="885" w:type="dxa"/>
          </w:tcPr>
          <w:p w14:paraId="1EE0FFE7" w14:textId="42A8B9E2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8C5FD63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73" w:type="dxa"/>
          </w:tcPr>
          <w:p w14:paraId="0A62D139" w14:textId="77777777" w:rsidR="008A2E37" w:rsidRPr="00D8726B" w:rsidRDefault="008A2E37" w:rsidP="008A2E37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 xml:space="preserve">Впишите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вместо пропуска правильный ответ</w:t>
            </w:r>
          </w:p>
          <w:p w14:paraId="2B84960E" w14:textId="77777777" w:rsidR="00452F21" w:rsidRDefault="008A2E37" w:rsidP="008A2E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E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Взыскание с виновного работника суммы причиненного ущерба, не превышающей среднего месячного заработка, производится по </w:t>
            </w:r>
            <w:r w:rsidR="00626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 </w:t>
            </w:r>
            <w:r w:rsidRPr="008A2E37">
              <w:rPr>
                <w:rFonts w:ascii="Times New Roman" w:hAnsi="Times New Roman" w:cs="Times New Roman"/>
                <w:bCs/>
                <w:sz w:val="24"/>
                <w:szCs w:val="24"/>
              </w:rPr>
              <w:t>работодателя</w:t>
            </w:r>
          </w:p>
          <w:p w14:paraId="33ED08CB" w14:textId="65A95090" w:rsidR="00626F1C" w:rsidRPr="006134B7" w:rsidRDefault="00626F1C" w:rsidP="00626F1C">
            <w:pPr>
              <w:autoSpaceDE w:val="0"/>
              <w:autoSpaceDN w:val="0"/>
              <w:adjustRightInd w:val="0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14:paraId="27773348" w14:textId="371E7C3B" w:rsidR="00452F21" w:rsidRPr="006134B7" w:rsidRDefault="008A2E37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E37">
              <w:rPr>
                <w:rFonts w:ascii="Times New Roman" w:hAnsi="Times New Roman" w:cs="Times New Roman"/>
                <w:bCs/>
                <w:sz w:val="24"/>
                <w:szCs w:val="24"/>
              </w:rPr>
              <w:t>распоряжению</w:t>
            </w:r>
          </w:p>
        </w:tc>
      </w:tr>
      <w:tr w:rsidR="008A2E37" w:rsidRPr="006134B7" w14:paraId="503733E4" w14:textId="77777777" w:rsidTr="006E0434">
        <w:tc>
          <w:tcPr>
            <w:tcW w:w="885" w:type="dxa"/>
          </w:tcPr>
          <w:p w14:paraId="5817E73B" w14:textId="77777777" w:rsidR="0002429A" w:rsidRDefault="0002429A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7.6.</w:t>
            </w:r>
          </w:p>
          <w:p w14:paraId="1C653EE8" w14:textId="5253134A" w:rsidR="008A2E37" w:rsidRPr="006134B7" w:rsidRDefault="008A2E37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73" w:type="dxa"/>
          </w:tcPr>
          <w:p w14:paraId="5EA5D767" w14:textId="77777777" w:rsidR="008A2E37" w:rsidRPr="00D8726B" w:rsidRDefault="008A2E37" w:rsidP="008A2E37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 xml:space="preserve">Впишите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вместо пропуска правильный ответ</w:t>
            </w:r>
          </w:p>
          <w:p w14:paraId="4AFA2801" w14:textId="42F00F72" w:rsidR="008A2E37" w:rsidRDefault="008A2E37" w:rsidP="00626F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E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Снижение размера ущерба, подлежащего взысканию с работника, не производится, если ущерб причинен </w:t>
            </w:r>
            <w:r w:rsidR="00626F1C">
              <w:rPr>
                <w:rFonts w:ascii="Times New Roman" w:hAnsi="Times New Roman" w:cs="Times New Roman"/>
                <w:bCs/>
                <w:sz w:val="24"/>
                <w:szCs w:val="24"/>
              </w:rPr>
              <w:t>____________</w:t>
            </w:r>
            <w:r w:rsidRPr="008A2E37">
              <w:rPr>
                <w:rFonts w:ascii="Times New Roman" w:hAnsi="Times New Roman" w:cs="Times New Roman"/>
                <w:bCs/>
                <w:sz w:val="24"/>
                <w:szCs w:val="24"/>
              </w:rPr>
              <w:t>, совершенным в корыстных целях.</w:t>
            </w:r>
          </w:p>
          <w:p w14:paraId="732B180E" w14:textId="723088B9" w:rsidR="00626F1C" w:rsidRPr="00D8726B" w:rsidRDefault="00626F1C" w:rsidP="00626F1C">
            <w:pPr>
              <w:autoSpaceDE w:val="0"/>
              <w:autoSpaceDN w:val="0"/>
              <w:adjustRightInd w:val="0"/>
              <w:spacing w:line="12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7" w:type="dxa"/>
          </w:tcPr>
          <w:p w14:paraId="5746BFC1" w14:textId="202C49FB" w:rsidR="008A2E37" w:rsidRPr="008A2E37" w:rsidRDefault="008A2E37" w:rsidP="00711E93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429A">
              <w:rPr>
                <w:rFonts w:ascii="Times New Roman" w:hAnsi="Times New Roman" w:cs="Times New Roman"/>
                <w:bCs/>
                <w:sz w:val="24"/>
                <w:szCs w:val="24"/>
              </w:rPr>
              <w:t>преступлением</w:t>
            </w:r>
          </w:p>
        </w:tc>
      </w:tr>
      <w:tr w:rsidR="00452F21" w:rsidRPr="006134B7" w14:paraId="475CFAFC" w14:textId="77777777" w:rsidTr="006E0434">
        <w:tc>
          <w:tcPr>
            <w:tcW w:w="9345" w:type="dxa"/>
            <w:gridSpan w:val="3"/>
            <w:shd w:val="clear" w:color="auto" w:fill="F2F2F2" w:themeFill="background1" w:themeFillShade="F2"/>
          </w:tcPr>
          <w:p w14:paraId="6985A6CD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8.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труда</w:t>
            </w:r>
          </w:p>
        </w:tc>
      </w:tr>
      <w:tr w:rsidR="00452F21" w:rsidRPr="006134B7" w14:paraId="20714832" w14:textId="77777777" w:rsidTr="006E0434">
        <w:tc>
          <w:tcPr>
            <w:tcW w:w="885" w:type="dxa"/>
          </w:tcPr>
          <w:p w14:paraId="551580B2" w14:textId="196A4806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4F6FCC3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73" w:type="dxa"/>
          </w:tcPr>
          <w:p w14:paraId="3822536A" w14:textId="77777777" w:rsidR="0002429A" w:rsidRPr="00D8726B" w:rsidRDefault="0002429A" w:rsidP="0002429A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 xml:space="preserve">Впишите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вместо пропуска правильный ответ</w:t>
            </w:r>
          </w:p>
          <w:p w14:paraId="7827E332" w14:textId="3AD04838" w:rsidR="00452F21" w:rsidRPr="0038318C" w:rsidRDefault="008A2E37" w:rsidP="00626F1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29A">
              <w:rPr>
                <w:rFonts w:ascii="Times New Roman" w:hAnsi="Times New Roman" w:cs="Times New Roman"/>
                <w:bCs/>
                <w:sz w:val="24"/>
                <w:szCs w:val="24"/>
              </w:rPr>
              <w:t>При несчастных случаях, работодатель (его представитель) обязан</w:t>
            </w:r>
            <w:r w:rsidR="0002429A" w:rsidRPr="00024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24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немедленно организовать </w:t>
            </w:r>
            <w:r w:rsidR="00626F1C">
              <w:rPr>
                <w:rFonts w:ascii="Times New Roman" w:hAnsi="Times New Roman" w:cs="Times New Roman"/>
                <w:bCs/>
                <w:sz w:val="24"/>
                <w:szCs w:val="24"/>
              </w:rPr>
              <w:t>____________</w:t>
            </w:r>
            <w:r w:rsidR="0002429A" w:rsidRPr="00024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2429A">
              <w:rPr>
                <w:rFonts w:ascii="Times New Roman" w:hAnsi="Times New Roman" w:cs="Times New Roman"/>
                <w:bCs/>
                <w:sz w:val="24"/>
                <w:szCs w:val="24"/>
              </w:rPr>
              <w:t>пострадавшему и при необходимости доставку его в медицинскую организацию</w:t>
            </w:r>
          </w:p>
        </w:tc>
        <w:tc>
          <w:tcPr>
            <w:tcW w:w="1987" w:type="dxa"/>
          </w:tcPr>
          <w:p w14:paraId="2D43E33C" w14:textId="15230DEA" w:rsidR="00452F21" w:rsidRPr="0002429A" w:rsidRDefault="0002429A" w:rsidP="0002429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первую помощь </w:t>
            </w:r>
          </w:p>
        </w:tc>
      </w:tr>
    </w:tbl>
    <w:p w14:paraId="6C45F4B4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6134B7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52C99F04" w14:textId="386486C6" w:rsidR="006134B7" w:rsidRDefault="006134B7" w:rsidP="000B74CE">
      <w:pPr>
        <w:tabs>
          <w:tab w:val="left" w:pos="157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34B7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0"/>
        <w:gridCol w:w="4158"/>
        <w:gridCol w:w="4247"/>
      </w:tblGrid>
      <w:tr w:rsidR="00452F21" w:rsidRPr="006134B7" w14:paraId="0DAD0B86" w14:textId="77777777" w:rsidTr="00647C7C">
        <w:trPr>
          <w:cantSplit/>
          <w:trHeight w:val="1375"/>
        </w:trPr>
        <w:tc>
          <w:tcPr>
            <w:tcW w:w="940" w:type="dxa"/>
            <w:textDirection w:val="btLr"/>
          </w:tcPr>
          <w:p w14:paraId="1E38C24F" w14:textId="77777777" w:rsidR="00452F21" w:rsidRPr="006134B7" w:rsidRDefault="00452F21" w:rsidP="00711E9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283089A" w14:textId="77777777" w:rsidR="00452F21" w:rsidRPr="006134B7" w:rsidRDefault="00452F21" w:rsidP="00711E9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158" w:type="dxa"/>
            <w:vAlign w:val="center"/>
          </w:tcPr>
          <w:p w14:paraId="77ED9C63" w14:textId="77777777" w:rsidR="00452F21" w:rsidRPr="006134B7" w:rsidRDefault="00452F21" w:rsidP="00711E9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247" w:type="dxa"/>
            <w:vAlign w:val="center"/>
          </w:tcPr>
          <w:p w14:paraId="719574C1" w14:textId="23D14662" w:rsidR="00452F21" w:rsidRPr="006134B7" w:rsidRDefault="00644163" w:rsidP="00711E9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Эталон ответа</w:t>
            </w:r>
          </w:p>
        </w:tc>
      </w:tr>
      <w:tr w:rsidR="00452F21" w:rsidRPr="006134B7" w14:paraId="07999058" w14:textId="77777777" w:rsidTr="00626F1C">
        <w:trPr>
          <w:trHeight w:val="243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429FCD73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947CC0">
              <w:rPr>
                <w:rFonts w:ascii="Times New Roman" w:hAnsi="Times New Roman" w:cs="Times New Roman"/>
                <w:b/>
                <w:sz w:val="24"/>
                <w:szCs w:val="24"/>
              </w:rPr>
              <w:t>Понятие, предмет, метод и система трудового права</w:t>
            </w:r>
          </w:p>
        </w:tc>
      </w:tr>
      <w:tr w:rsidR="00452F21" w:rsidRPr="006134B7" w14:paraId="626BC2C8" w14:textId="77777777" w:rsidTr="00647C7C">
        <w:tc>
          <w:tcPr>
            <w:tcW w:w="940" w:type="dxa"/>
          </w:tcPr>
          <w:p w14:paraId="29433219" w14:textId="703276E7" w:rsidR="00452F21" w:rsidRPr="006134B7" w:rsidRDefault="00452F21" w:rsidP="0071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242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11E5B06B" w14:textId="6DFBC0A9" w:rsidR="00452F21" w:rsidRPr="006134B7" w:rsidRDefault="00647C7C" w:rsidP="0071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52F21" w:rsidRPr="006134B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58" w:type="dxa"/>
          </w:tcPr>
          <w:p w14:paraId="12A6A735" w14:textId="45A461C7" w:rsidR="00626F1C" w:rsidRPr="00626F1C" w:rsidRDefault="00626F1C" w:rsidP="00644163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6F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32EC6F4D" w14:textId="62091CE7" w:rsidR="00644163" w:rsidRPr="00626F1C" w:rsidRDefault="001B7377" w:rsidP="0064416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6F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Перечислите признаки метода трудового права</w:t>
            </w:r>
          </w:p>
          <w:p w14:paraId="2D396B25" w14:textId="32AD06D9" w:rsidR="00452F21" w:rsidRPr="006134B7" w:rsidRDefault="00452F21" w:rsidP="006E0434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42913012" w14:textId="3D555486" w:rsidR="00D25008" w:rsidRPr="00D25008" w:rsidRDefault="00D25008" w:rsidP="00D2500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626F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признак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ам</w:t>
            </w:r>
            <w:r w:rsidRPr="00626F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метода трудового права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относятся:</w:t>
            </w:r>
          </w:p>
          <w:p w14:paraId="4299F75F" w14:textId="0AAC535E" w:rsidR="001B7377" w:rsidRPr="008149D8" w:rsidRDefault="001B7377" w:rsidP="007531C5">
            <w:pPr>
              <w:pStyle w:val="af6"/>
              <w:numPr>
                <w:ilvl w:val="1"/>
                <w:numId w:val="54"/>
              </w:numPr>
              <w:spacing w:after="0"/>
              <w:ind w:left="323" w:hanging="323"/>
              <w:jc w:val="both"/>
            </w:pPr>
            <w:r w:rsidRPr="008149D8">
              <w:t>сочетание централизованного и локального регулирования общественных отношений (единство и дифференциация);</w:t>
            </w:r>
          </w:p>
          <w:p w14:paraId="27B3C570" w14:textId="35ABE524" w:rsidR="001B7377" w:rsidRPr="008149D8" w:rsidRDefault="001B7377" w:rsidP="007531C5">
            <w:pPr>
              <w:pStyle w:val="3"/>
              <w:numPr>
                <w:ilvl w:val="1"/>
                <w:numId w:val="54"/>
              </w:numPr>
              <w:spacing w:before="0" w:after="0"/>
              <w:ind w:left="323" w:hanging="323"/>
              <w:jc w:val="both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149D8">
              <w:rPr>
                <w:rFonts w:ascii="Times New Roman" w:hAnsi="Times New Roman" w:cs="Times New Roman"/>
                <w:b w:val="0"/>
                <w:sz w:val="24"/>
                <w:szCs w:val="24"/>
              </w:rPr>
              <w:t>договорный характер условий</w:t>
            </w:r>
          </w:p>
          <w:p w14:paraId="08D57F20" w14:textId="77777777" w:rsidR="00D25008" w:rsidRDefault="001B7377" w:rsidP="007531C5">
            <w:pPr>
              <w:pStyle w:val="af6"/>
              <w:numPr>
                <w:ilvl w:val="1"/>
                <w:numId w:val="54"/>
              </w:numPr>
              <w:spacing w:after="0"/>
              <w:ind w:left="323" w:hanging="323"/>
              <w:jc w:val="both"/>
            </w:pPr>
            <w:r w:rsidRPr="008149D8">
              <w:t>участие в регулировании трудовых коллективов и выборных профсоюзных органов;</w:t>
            </w:r>
          </w:p>
          <w:p w14:paraId="0ED026C3" w14:textId="666D43F8" w:rsidR="00452F21" w:rsidRPr="006134B7" w:rsidRDefault="001B7377" w:rsidP="007531C5">
            <w:pPr>
              <w:pStyle w:val="af6"/>
              <w:numPr>
                <w:ilvl w:val="1"/>
                <w:numId w:val="54"/>
              </w:numPr>
              <w:spacing w:after="0"/>
              <w:ind w:left="323" w:hanging="323"/>
              <w:jc w:val="both"/>
            </w:pPr>
            <w:r w:rsidRPr="008149D8">
              <w:t>специфичные способы защиты прав и обеспечения обязанностей</w:t>
            </w:r>
          </w:p>
        </w:tc>
      </w:tr>
      <w:tr w:rsidR="00452F21" w:rsidRPr="006134B7" w14:paraId="5E2D590A" w14:textId="77777777" w:rsidTr="0064416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3DED9301" w14:textId="77777777" w:rsidR="00452F21" w:rsidRPr="00947CC0" w:rsidRDefault="00452F21" w:rsidP="00711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947CC0">
              <w:rPr>
                <w:rFonts w:ascii="Times New Roman" w:hAnsi="Times New Roman" w:cs="Times New Roman"/>
                <w:b/>
                <w:sz w:val="24"/>
                <w:szCs w:val="24"/>
              </w:rPr>
              <w:t>Правоотношения в сфере труда</w:t>
            </w:r>
            <w:r w:rsidRPr="00947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52F21" w:rsidRPr="006134B7" w14:paraId="0676AEE6" w14:textId="77777777" w:rsidTr="00647C7C">
        <w:tc>
          <w:tcPr>
            <w:tcW w:w="940" w:type="dxa"/>
          </w:tcPr>
          <w:p w14:paraId="0CBDC002" w14:textId="7B0F6BCE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667BCB5D" w14:textId="4148322C" w:rsidR="00452F21" w:rsidRPr="006134B7" w:rsidRDefault="00647C7C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94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2F21" w:rsidRPr="006134B7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158" w:type="dxa"/>
          </w:tcPr>
          <w:p w14:paraId="510F83FE" w14:textId="77777777" w:rsidR="005946C9" w:rsidRPr="00626F1C" w:rsidRDefault="005946C9" w:rsidP="005946C9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6F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51072BA6" w14:textId="2E7C204F" w:rsidR="001B7377" w:rsidRPr="001B7377" w:rsidRDefault="00647C7C" w:rsidP="001B73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Перечислите о</w:t>
            </w:r>
            <w:r w:rsidR="005946C9">
              <w:rPr>
                <w:rFonts w:ascii="Times New Roman" w:hAnsi="Times New Roman" w:cs="Times New Roman"/>
                <w:bCs/>
                <w:sz w:val="24"/>
                <w:szCs w:val="24"/>
              </w:rPr>
              <w:t>снования возникновения т</w:t>
            </w:r>
            <w:r w:rsidR="001B7377" w:rsidRPr="001B7377">
              <w:rPr>
                <w:rFonts w:ascii="Times New Roman" w:hAnsi="Times New Roman" w:cs="Times New Roman"/>
                <w:bCs/>
                <w:sz w:val="24"/>
                <w:szCs w:val="24"/>
              </w:rPr>
              <w:t>рудовы</w:t>
            </w:r>
            <w:r w:rsidR="005946C9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="001B7377" w:rsidRPr="001B73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отношени</w:t>
            </w:r>
            <w:r w:rsidR="005946C9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="001B7377" w:rsidRPr="001B73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82AE46A" w14:textId="503D8E8F" w:rsidR="00452F21" w:rsidRPr="006134B7" w:rsidRDefault="00452F21" w:rsidP="00D73FB0">
            <w:pPr>
              <w:tabs>
                <w:tab w:val="left" w:pos="4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6221C78E" w14:textId="184E3C2E" w:rsidR="001B7377" w:rsidRDefault="005946C9" w:rsidP="008149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Трудовые отношения </w:t>
            </w:r>
            <w:r w:rsidRPr="001B7377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возникают на основании трудового договора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 том числе</w:t>
            </w:r>
            <w:r w:rsidRPr="001B73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заключенного </w:t>
            </w:r>
            <w:r w:rsidRPr="001B7377">
              <w:rPr>
                <w:rFonts w:ascii="Times New Roman" w:hAnsi="Times New Roman" w:cs="Times New Roman"/>
                <w:bCs/>
                <w:sz w:val="24"/>
                <w:szCs w:val="24"/>
              </w:rPr>
              <w:t>в результате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7377">
              <w:rPr>
                <w:rFonts w:ascii="Times New Roman" w:hAnsi="Times New Roman" w:cs="Times New Roman"/>
                <w:sz w:val="24"/>
                <w:szCs w:val="24"/>
              </w:rPr>
              <w:t>избрания на должность;</w:t>
            </w:r>
          </w:p>
          <w:p w14:paraId="0079D980" w14:textId="2F5F6DB5" w:rsidR="001B7377" w:rsidRDefault="001B7377" w:rsidP="008149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избрания по конкурсу;</w:t>
            </w:r>
          </w:p>
          <w:p w14:paraId="5D99C223" w14:textId="77777777" w:rsidR="001B7377" w:rsidRDefault="001B7377" w:rsidP="008149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назначения на должность или утверждения в должности;</w:t>
            </w:r>
          </w:p>
          <w:p w14:paraId="651D7655" w14:textId="397F9D74" w:rsidR="001B7377" w:rsidRDefault="001B7377" w:rsidP="008149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на работу в счет установленной квоты;</w:t>
            </w:r>
          </w:p>
          <w:p w14:paraId="365198FC" w14:textId="77777777" w:rsidR="001B7377" w:rsidRDefault="001B7377" w:rsidP="008149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судебного решения о заключении трудового договора;</w:t>
            </w:r>
          </w:p>
          <w:p w14:paraId="10898316" w14:textId="20D0135B" w:rsidR="00452F21" w:rsidRPr="006134B7" w:rsidRDefault="001B7377" w:rsidP="008149D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признания отношений, трудовыми </w:t>
            </w:r>
          </w:p>
        </w:tc>
      </w:tr>
      <w:tr w:rsidR="00452F21" w:rsidRPr="006134B7" w14:paraId="623D8137" w14:textId="77777777" w:rsidTr="0064416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6DC9653B" w14:textId="77777777" w:rsidR="00452F21" w:rsidRPr="00947CC0" w:rsidRDefault="00452F21" w:rsidP="00711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CC0">
              <w:rPr>
                <w:rFonts w:ascii="Times New Roman" w:hAnsi="Times New Roman" w:cs="Times New Roman"/>
                <w:b/>
                <w:sz w:val="24"/>
                <w:szCs w:val="24"/>
              </w:rPr>
              <w:t>Тема 3. С</w:t>
            </w:r>
            <w:r w:rsidRPr="00947C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оциальное партнерство</w:t>
            </w:r>
          </w:p>
        </w:tc>
      </w:tr>
      <w:tr w:rsidR="00452F21" w:rsidRPr="006134B7" w14:paraId="239EFCEF" w14:textId="77777777" w:rsidTr="00647C7C">
        <w:tc>
          <w:tcPr>
            <w:tcW w:w="940" w:type="dxa"/>
          </w:tcPr>
          <w:p w14:paraId="6C9313B0" w14:textId="11E0AE8C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616738AD" w14:textId="6ED78947" w:rsidR="00452F21" w:rsidRPr="006134B7" w:rsidRDefault="008149D8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52F21" w:rsidRPr="006134B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58" w:type="dxa"/>
          </w:tcPr>
          <w:p w14:paraId="05F1E00A" w14:textId="77777777" w:rsidR="00D25008" w:rsidRPr="00626F1C" w:rsidRDefault="00D25008" w:rsidP="00D25008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6F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0491E2C5" w14:textId="0350DB68" w:rsidR="00452F21" w:rsidRPr="00D25008" w:rsidRDefault="00647C7C" w:rsidP="00647C7C">
            <w:pPr>
              <w:tabs>
                <w:tab w:val="left" w:pos="43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 ф</w:t>
            </w:r>
            <w:r w:rsidR="008149D8" w:rsidRPr="00D25008">
              <w:rPr>
                <w:rFonts w:ascii="Times New Roman" w:hAnsi="Times New Roman" w:cs="Times New Roman"/>
                <w:sz w:val="24"/>
                <w:szCs w:val="24"/>
              </w:rPr>
              <w:t>ормы социального партнерства</w:t>
            </w:r>
          </w:p>
        </w:tc>
        <w:tc>
          <w:tcPr>
            <w:tcW w:w="4247" w:type="dxa"/>
          </w:tcPr>
          <w:p w14:paraId="69FA788D" w14:textId="065B7EFB" w:rsidR="00D25008" w:rsidRDefault="00D25008" w:rsidP="008149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D25008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D25008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партнерства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относятся:</w:t>
            </w:r>
          </w:p>
          <w:p w14:paraId="4E136FFD" w14:textId="72E22D8D" w:rsidR="008149D8" w:rsidRDefault="008149D8" w:rsidP="008149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коллективные переговоры;</w:t>
            </w:r>
          </w:p>
          <w:p w14:paraId="49D70C25" w14:textId="02E18784" w:rsidR="008149D8" w:rsidRDefault="008149D8" w:rsidP="008149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взаимные консультации;</w:t>
            </w:r>
          </w:p>
          <w:p w14:paraId="7D64D4FE" w14:textId="77777777" w:rsidR="008149D8" w:rsidRDefault="008149D8" w:rsidP="008149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работников, их представителей в управлении организацией;</w:t>
            </w:r>
          </w:p>
          <w:p w14:paraId="6BB54182" w14:textId="7D79D34C" w:rsidR="00452F21" w:rsidRPr="006134B7" w:rsidRDefault="008149D8" w:rsidP="008149D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представителей работников и работодателей в разрешении трудовых споров.</w:t>
            </w:r>
          </w:p>
        </w:tc>
      </w:tr>
      <w:tr w:rsidR="00452F21" w:rsidRPr="006134B7" w14:paraId="2DB1597D" w14:textId="77777777" w:rsidTr="0064416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3EDFE06C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регулирование занятости и трудоустройства населения</w:t>
            </w:r>
          </w:p>
        </w:tc>
      </w:tr>
      <w:tr w:rsidR="00452F21" w:rsidRPr="006134B7" w14:paraId="2171A74F" w14:textId="77777777" w:rsidTr="00647C7C">
        <w:tc>
          <w:tcPr>
            <w:tcW w:w="940" w:type="dxa"/>
          </w:tcPr>
          <w:p w14:paraId="07C2EA7A" w14:textId="013E80EC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5BAA0A88" w14:textId="60E6557A" w:rsidR="00452F21" w:rsidRPr="006134B7" w:rsidRDefault="008A2E37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52F21" w:rsidRPr="006134B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58" w:type="dxa"/>
          </w:tcPr>
          <w:p w14:paraId="073BC374" w14:textId="77777777" w:rsidR="005946C9" w:rsidRPr="00626F1C" w:rsidRDefault="005946C9" w:rsidP="005946C9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6F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64662B6D" w14:textId="0C734CE9" w:rsidR="00452F21" w:rsidRPr="005946C9" w:rsidRDefault="00647C7C" w:rsidP="00647C7C">
            <w:pPr>
              <w:tabs>
                <w:tab w:val="left" w:pos="40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 в</w:t>
            </w:r>
            <w:r w:rsidR="005946C9" w:rsidRPr="005946C9">
              <w:rPr>
                <w:rFonts w:ascii="Times New Roman" w:hAnsi="Times New Roman" w:cs="Times New Roman"/>
                <w:sz w:val="24"/>
                <w:szCs w:val="24"/>
              </w:rPr>
              <w:t>иды занятости</w:t>
            </w:r>
            <w:r w:rsidR="005946C9" w:rsidRPr="005946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47" w:type="dxa"/>
          </w:tcPr>
          <w:p w14:paraId="7A6422C2" w14:textId="77777777" w:rsidR="005946C9" w:rsidRDefault="005946C9" w:rsidP="008A2E3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занятым в соответствии с законодательством относятся:</w:t>
            </w:r>
          </w:p>
          <w:p w14:paraId="11B94427" w14:textId="5CAD2B54" w:rsidR="00B75DE2" w:rsidRDefault="00B75DE2" w:rsidP="008A2E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работающие по трудовому договору, проходящие государственную службу соответствующего вида, муниципальную службу или имеющие иную оплачиваемую работу (службу), кроме граждан, участвующих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оплачиваемых общественных работах, для которых указанные работы не являются подходящей работой, и граждан, работающих членами избирательных комиссий, комиссий референдума с правом решающего голоса не на постоянной (штатной) основе;</w:t>
            </w:r>
          </w:p>
          <w:p w14:paraId="0B785082" w14:textId="0C8B669B" w:rsidR="00B75DE2" w:rsidRDefault="00B75DE2" w:rsidP="008A2E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зарегистриров</w:t>
            </w:r>
            <w:r w:rsidR="00647C7C">
              <w:rPr>
                <w:rFonts w:ascii="Times New Roman" w:hAnsi="Times New Roman" w:cs="Times New Roman"/>
                <w:sz w:val="24"/>
                <w:szCs w:val="24"/>
              </w:rPr>
              <w:t xml:space="preserve">анные в качестве индивидуальных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предпринимателей;</w:t>
            </w:r>
          </w:p>
          <w:p w14:paraId="21B53184" w14:textId="77777777" w:rsidR="00B75DE2" w:rsidRDefault="00B75DE2" w:rsidP="008A2E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занятые ведением личного подсобного хозяйства, осуществлением традиционной хозяйственной деятельности, занимающиеся промыслами, в том числе народными художественными промыслами, традиционными промыслами коренных малочисленных народов Российской Федерации, и реализующие произведенную продукцию по договорам;</w:t>
            </w:r>
          </w:p>
          <w:p w14:paraId="3F3967D3" w14:textId="1B308F5B" w:rsidR="00B75DE2" w:rsidRDefault="00B75DE2" w:rsidP="008A2E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выполняющие работы по договорам гражданско-правового характера;</w:t>
            </w:r>
          </w:p>
          <w:p w14:paraId="1850DF73" w14:textId="77777777" w:rsidR="00B75DE2" w:rsidRDefault="00B75DE2" w:rsidP="008A2E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избранные, назначенные или утвержденные на оплачиваемую должность;</w:t>
            </w:r>
          </w:p>
          <w:p w14:paraId="7198F16D" w14:textId="2E67BB01" w:rsidR="00B75DE2" w:rsidRDefault="00B75DE2" w:rsidP="008A2E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проходящие военную службу по призыву, альтернативную гражданскую службу, пребывающие в добровольческих формированиях, </w:t>
            </w:r>
          </w:p>
          <w:p w14:paraId="1372DAB6" w14:textId="77777777" w:rsidR="00B75DE2" w:rsidRDefault="00B75DE2" w:rsidP="008A2E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временно отсутствующие на рабочем месте в связи с временной нетрудоспособностью, отпуском, прохождением профессионального обучения, получением профессионального образования или дополнительного профессионального образования, приостановкой производства, вызванной забастовкой, призывом на военные сборы, привлечением к мероприятиям, связанным с подготовкой к военной службе (альтернативной гражданской службе), исполнением других государственных или общественных обязанностей или иными уважительными причинами;</w:t>
            </w:r>
          </w:p>
          <w:p w14:paraId="7300F459" w14:textId="77777777" w:rsidR="008A2E37" w:rsidRDefault="00B75DE2" w:rsidP="008A2E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являющиеся участниками (членами) корпоративных коммерческих организаций;</w:t>
            </w:r>
          </w:p>
          <w:p w14:paraId="3E9CD3AF" w14:textId="354F6618" w:rsidR="00452F21" w:rsidRPr="006134B7" w:rsidRDefault="00B75DE2" w:rsidP="008A2E3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 являющиеся членами крестьянского (фермерского) хозяйства.</w:t>
            </w:r>
          </w:p>
        </w:tc>
      </w:tr>
      <w:tr w:rsidR="00452F21" w:rsidRPr="006134B7" w14:paraId="21804613" w14:textId="77777777" w:rsidTr="0064416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031A42C6" w14:textId="77777777" w:rsidR="00452F21" w:rsidRPr="006134B7" w:rsidRDefault="00452F21" w:rsidP="00711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5.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Трудовой договор</w:t>
            </w: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52F21" w:rsidRPr="006134B7" w14:paraId="26BD667A" w14:textId="77777777" w:rsidTr="00647C7C">
        <w:tc>
          <w:tcPr>
            <w:tcW w:w="940" w:type="dxa"/>
          </w:tcPr>
          <w:p w14:paraId="510D1DD2" w14:textId="67A38C6D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7F3DE6BD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158" w:type="dxa"/>
          </w:tcPr>
          <w:p w14:paraId="7EBC286D" w14:textId="12C19EB0" w:rsidR="008177DB" w:rsidRPr="008177DB" w:rsidRDefault="008177DB" w:rsidP="008177D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0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развернутый ответ на вопрос</w:t>
            </w:r>
            <w:r w:rsidRPr="0081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47C7C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proofErr w:type="gramEnd"/>
            <w:r w:rsidR="00647C7C">
              <w:rPr>
                <w:rFonts w:ascii="Times New Roman" w:hAnsi="Times New Roman" w:cs="Times New Roman"/>
                <w:sz w:val="24"/>
                <w:szCs w:val="24"/>
              </w:rPr>
              <w:t xml:space="preserve"> какой статьей ТК РФ может быть расторгнут</w:t>
            </w:r>
            <w:r w:rsidRPr="008177DB">
              <w:rPr>
                <w:rFonts w:ascii="Times New Roman" w:hAnsi="Times New Roman" w:cs="Times New Roman"/>
                <w:sz w:val="24"/>
                <w:szCs w:val="24"/>
              </w:rPr>
              <w:t xml:space="preserve"> трудово</w:t>
            </w:r>
            <w:r w:rsidR="00647C7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177DB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 w:rsidR="00647C7C">
              <w:rPr>
                <w:rFonts w:ascii="Times New Roman" w:hAnsi="Times New Roman" w:cs="Times New Roman"/>
                <w:sz w:val="24"/>
                <w:szCs w:val="24"/>
              </w:rPr>
              <w:t xml:space="preserve"> по инициативе работодателя?</w:t>
            </w:r>
            <w:r w:rsidRPr="0081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C7C">
              <w:rPr>
                <w:rFonts w:ascii="Times New Roman" w:hAnsi="Times New Roman" w:cs="Times New Roman"/>
                <w:sz w:val="24"/>
                <w:szCs w:val="24"/>
              </w:rPr>
              <w:t>Поясните.</w:t>
            </w:r>
          </w:p>
          <w:p w14:paraId="75064C19" w14:textId="0E55B4B5" w:rsidR="00452F21" w:rsidRPr="006134B7" w:rsidRDefault="00452F21" w:rsidP="006E0434">
            <w:pPr>
              <w:tabs>
                <w:tab w:val="left" w:pos="43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47" w:type="dxa"/>
          </w:tcPr>
          <w:p w14:paraId="0DA24F00" w14:textId="59F8D960" w:rsidR="00452F21" w:rsidRPr="008177DB" w:rsidRDefault="008177DB" w:rsidP="00647C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Трудовой договор может быть расторгнут работодателем в случаях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предусмотренных ст. 81 ТК РФ.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допускается увольнение работника по инициативе работодателя (за исключением случая ликвидации организации либо прекращения деятельности индивидуальным предпринимателем) в период его временной нетрудоспособности и в период пребывания в отпуске.</w:t>
            </w:r>
          </w:p>
        </w:tc>
      </w:tr>
      <w:tr w:rsidR="00452F21" w:rsidRPr="006134B7" w14:paraId="27961FD1" w14:textId="77777777" w:rsidTr="00647C7C">
        <w:trPr>
          <w:trHeight w:val="1593"/>
        </w:trPr>
        <w:tc>
          <w:tcPr>
            <w:tcW w:w="940" w:type="dxa"/>
          </w:tcPr>
          <w:p w14:paraId="4B1127FE" w14:textId="1CD91292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6C3814A9" w14:textId="00D68895" w:rsidR="00452F21" w:rsidRPr="006134B7" w:rsidRDefault="00B75DE2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52F21" w:rsidRPr="006134B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58" w:type="dxa"/>
          </w:tcPr>
          <w:p w14:paraId="30AEED81" w14:textId="6247A9E8" w:rsidR="00D25008" w:rsidRPr="00D25008" w:rsidRDefault="00D25008" w:rsidP="00C659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0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развернутый ответ на вопрос</w:t>
            </w:r>
          </w:p>
          <w:p w14:paraId="5C98DACD" w14:textId="7A4B2A9E" w:rsidR="00452F21" w:rsidRPr="00D25008" w:rsidRDefault="00C65937" w:rsidP="00C6593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25008">
              <w:rPr>
                <w:rFonts w:ascii="Times New Roman" w:hAnsi="Times New Roman" w:cs="Times New Roman"/>
                <w:bCs/>
                <w:sz w:val="24"/>
                <w:szCs w:val="24"/>
              </w:rPr>
              <w:t>Назовите обязанность граждан, замещавших должности государственной или муниципальной службы, перечень которых устанавливается нормативными правовыми актами Российской Федерации, при заключении трудового договора</w:t>
            </w:r>
          </w:p>
        </w:tc>
        <w:tc>
          <w:tcPr>
            <w:tcW w:w="4247" w:type="dxa"/>
          </w:tcPr>
          <w:p w14:paraId="4B9502E0" w14:textId="436DDB29" w:rsidR="00D25008" w:rsidRDefault="00D25008" w:rsidP="00B75D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25008">
              <w:rPr>
                <w:rFonts w:ascii="Times New Roman" w:hAnsi="Times New Roman" w:cs="Times New Roman"/>
                <w:bCs/>
                <w:sz w:val="24"/>
                <w:szCs w:val="24"/>
              </w:rPr>
              <w:t>бязанность граждан, замещавших должности государственной или муниципальной службы, перечень которых устанавливается нормативными правовыми актами Российской Федерации, при заключении трудового договора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6F0ED88A" w14:textId="62C57136" w:rsidR="00452F21" w:rsidRPr="006134B7" w:rsidRDefault="00C65937" w:rsidP="00B75DE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двух лет после увольнения с государственной или муниципальной службы обязаны при заключении трудовых договоров сообщать работодателю сведения о последнем месте службы</w:t>
            </w:r>
          </w:p>
        </w:tc>
      </w:tr>
      <w:tr w:rsidR="00452F21" w:rsidRPr="006134B7" w14:paraId="15E40109" w14:textId="77777777" w:rsidTr="0064416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5723DD0C" w14:textId="77777777" w:rsidR="00452F21" w:rsidRPr="006134B7" w:rsidRDefault="00452F21" w:rsidP="00711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Рабочее время и время отдыха</w:t>
            </w:r>
          </w:p>
        </w:tc>
      </w:tr>
      <w:tr w:rsidR="00452F21" w:rsidRPr="006134B7" w14:paraId="689E91DD" w14:textId="77777777" w:rsidTr="00647C7C">
        <w:tc>
          <w:tcPr>
            <w:tcW w:w="940" w:type="dxa"/>
          </w:tcPr>
          <w:p w14:paraId="67086A6B" w14:textId="6EAEF53B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48E774E5" w14:textId="289F9702" w:rsidR="00452F21" w:rsidRPr="006134B7" w:rsidRDefault="00B75DE2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52F21" w:rsidRPr="006134B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58" w:type="dxa"/>
          </w:tcPr>
          <w:p w14:paraId="53434473" w14:textId="77777777" w:rsidR="00D7550E" w:rsidRPr="00D25008" w:rsidRDefault="00D7550E" w:rsidP="00D755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0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развернутый ответ на вопрос</w:t>
            </w:r>
          </w:p>
          <w:p w14:paraId="0077845E" w14:textId="1DF089D9" w:rsidR="00B75DE2" w:rsidRPr="00B75DE2" w:rsidRDefault="00647C7C" w:rsidP="00B75D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Каковы н</w:t>
            </w:r>
            <w:r w:rsidR="00D7550E" w:rsidRPr="00D7550E">
              <w:rPr>
                <w:rFonts w:ascii="Times New Roman" w:hAnsi="Times New Roman" w:cs="Times New Roman"/>
                <w:sz w:val="24"/>
                <w:szCs w:val="24"/>
              </w:rPr>
              <w:t>ормальная и сокращенная продолжительность рабочего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D7550E" w:rsidRPr="00B75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39C2F97" w14:textId="503BFAF7" w:rsidR="00452F21" w:rsidRPr="006134B7" w:rsidRDefault="00452F21" w:rsidP="006E0434">
            <w:pPr>
              <w:tabs>
                <w:tab w:val="left" w:pos="43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47" w:type="dxa"/>
          </w:tcPr>
          <w:p w14:paraId="57A7F6CD" w14:textId="77777777" w:rsidR="00D7550E" w:rsidRDefault="00D7550E" w:rsidP="00D755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Нормальная продолжительность рабочего времени не может превышать 40 часов в неделю.</w:t>
            </w:r>
          </w:p>
          <w:p w14:paraId="50E5F90F" w14:textId="2099995A" w:rsidR="00B75DE2" w:rsidRPr="00B75DE2" w:rsidRDefault="00D7550E" w:rsidP="00B75D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DE2">
              <w:rPr>
                <w:rFonts w:ascii="Times New Roman" w:hAnsi="Times New Roman" w:cs="Times New Roman"/>
                <w:bCs/>
                <w:sz w:val="24"/>
                <w:szCs w:val="24"/>
              </w:rPr>
              <w:t>Сокращенная продолжительность рабочего времени устанавливается</w:t>
            </w:r>
            <w:r w:rsidRPr="00B75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DE2" w:rsidRPr="00B75DE2">
              <w:rPr>
                <w:rFonts w:ascii="Times New Roman" w:hAnsi="Times New Roman" w:cs="Times New Roman"/>
                <w:sz w:val="24"/>
                <w:szCs w:val="24"/>
              </w:rPr>
              <w:t>для работников в возрасте до шестнадцати лет - не более 24 часов в неделю;</w:t>
            </w:r>
          </w:p>
          <w:p w14:paraId="2190A6F1" w14:textId="77777777" w:rsidR="00B75DE2" w:rsidRPr="00B75DE2" w:rsidRDefault="00B75DE2" w:rsidP="00B75D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DE2">
              <w:rPr>
                <w:rFonts w:ascii="Times New Roman" w:hAnsi="Times New Roman" w:cs="Times New Roman"/>
                <w:sz w:val="24"/>
                <w:szCs w:val="24"/>
              </w:rPr>
              <w:t>для работников в возрасте от шестнадцати до восемнадцати лет - не более 35 часов в неделю;</w:t>
            </w:r>
          </w:p>
          <w:p w14:paraId="45613402" w14:textId="77777777" w:rsidR="00B75DE2" w:rsidRPr="00B75DE2" w:rsidRDefault="00B75DE2" w:rsidP="00B75D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DE2">
              <w:rPr>
                <w:rFonts w:ascii="Times New Roman" w:hAnsi="Times New Roman" w:cs="Times New Roman"/>
                <w:sz w:val="24"/>
                <w:szCs w:val="24"/>
              </w:rPr>
              <w:t>для работников, являющихся инвалидами I или II группы, - не более 35 часов в неделю;</w:t>
            </w:r>
          </w:p>
          <w:p w14:paraId="19DA593F" w14:textId="6D782BD1" w:rsidR="00452F21" w:rsidRPr="006134B7" w:rsidRDefault="00B75DE2" w:rsidP="00B75DE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DE2">
              <w:rPr>
                <w:rFonts w:ascii="Times New Roman" w:hAnsi="Times New Roman" w:cs="Times New Roman"/>
                <w:sz w:val="24"/>
                <w:szCs w:val="24"/>
              </w:rPr>
              <w:t xml:space="preserve">для работников, условия труда на рабочих местах которых по </w:t>
            </w:r>
            <w:hyperlink r:id="rId12" w:history="1">
              <w:r w:rsidRPr="00B75DE2">
                <w:rPr>
                  <w:rFonts w:ascii="Times New Roman" w:hAnsi="Times New Roman" w:cs="Times New Roman"/>
                  <w:sz w:val="24"/>
                  <w:szCs w:val="24"/>
                </w:rPr>
                <w:t>результатам</w:t>
              </w:r>
            </w:hyperlink>
            <w:r w:rsidRPr="00B75DE2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специальной оценки условий труда отнесены к вредным условиям труда 3 или 4 степени или опасным условиям труда, - не более 36 часов в неделю</w:t>
            </w:r>
          </w:p>
        </w:tc>
      </w:tr>
      <w:tr w:rsidR="00452F21" w:rsidRPr="006134B7" w14:paraId="4FA509FE" w14:textId="77777777" w:rsidTr="00647C7C">
        <w:tc>
          <w:tcPr>
            <w:tcW w:w="940" w:type="dxa"/>
          </w:tcPr>
          <w:p w14:paraId="264EAC2B" w14:textId="58F4FEAE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332FC224" w14:textId="4917CD17" w:rsidR="00452F21" w:rsidRPr="006134B7" w:rsidRDefault="00B75DE2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52F21" w:rsidRPr="006134B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58" w:type="dxa"/>
          </w:tcPr>
          <w:p w14:paraId="6F6139C5" w14:textId="77777777" w:rsidR="00D7550E" w:rsidRPr="00D25008" w:rsidRDefault="00D7550E" w:rsidP="00D755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0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развернутый ответ на вопрос</w:t>
            </w:r>
          </w:p>
          <w:p w14:paraId="51CE9D39" w14:textId="27566C8A" w:rsidR="00B75DE2" w:rsidRPr="00D7550E" w:rsidRDefault="00647C7C" w:rsidP="00B75D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е</w:t>
            </w:r>
            <w:r w:rsidR="001872D2" w:rsidRPr="00D7550E">
              <w:rPr>
                <w:rFonts w:ascii="Times New Roman" w:hAnsi="Times New Roman" w:cs="Times New Roman"/>
                <w:sz w:val="24"/>
                <w:szCs w:val="24"/>
              </w:rPr>
              <w:t>жегодны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дополни-тельных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отпусков работникам</w:t>
            </w:r>
          </w:p>
          <w:p w14:paraId="031A17CE" w14:textId="2EDCA34B" w:rsidR="00B75DE2" w:rsidRPr="00B75DE2" w:rsidRDefault="00B75DE2" w:rsidP="006E0434">
            <w:pPr>
              <w:tabs>
                <w:tab w:val="left" w:pos="43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47" w:type="dxa"/>
          </w:tcPr>
          <w:p w14:paraId="03797F2A" w14:textId="77777777" w:rsidR="001872D2" w:rsidRDefault="001872D2" w:rsidP="00D755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Работникам предоставляются ежегодные отпуска с сохранением места работы (должности) и среднего заработка.</w:t>
            </w:r>
          </w:p>
          <w:p w14:paraId="1B0FFE8C" w14:textId="04A72769" w:rsidR="00452F21" w:rsidRPr="006134B7" w:rsidRDefault="001872D2" w:rsidP="00D7550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Ежегодный основной оплачиваемый отпуск предоставляется работникам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продолжительностью 28 календарных дней</w:t>
            </w:r>
            <w:r w:rsidR="00D7550E">
              <w:rPr>
                <w:rFonts w:ascii="Times New Roman" w:hAnsi="Times New Roman" w:cs="Times New Roman"/>
                <w:sz w:val="24"/>
                <w:szCs w:val="24"/>
              </w:rPr>
              <w:t>. Работникам могут предоставляться ежегодные дополнительные отпуска.</w:t>
            </w:r>
          </w:p>
        </w:tc>
      </w:tr>
      <w:tr w:rsidR="00452F21" w:rsidRPr="006134B7" w14:paraId="21D5E519" w14:textId="77777777" w:rsidTr="0064416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097D2A8C" w14:textId="77777777" w:rsidR="00452F21" w:rsidRPr="006134B7" w:rsidRDefault="00452F21" w:rsidP="00D25008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7.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 труда. Материальная ответственность сторон трудового договора</w:t>
            </w:r>
          </w:p>
        </w:tc>
      </w:tr>
      <w:tr w:rsidR="00452F21" w:rsidRPr="006134B7" w14:paraId="057E5931" w14:textId="77777777" w:rsidTr="00647C7C">
        <w:tc>
          <w:tcPr>
            <w:tcW w:w="940" w:type="dxa"/>
          </w:tcPr>
          <w:p w14:paraId="25C2B851" w14:textId="39669510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3A25B2CC" w14:textId="0690BE65" w:rsidR="00452F21" w:rsidRPr="006134B7" w:rsidRDefault="00D7550E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52F21"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58" w:type="dxa"/>
          </w:tcPr>
          <w:p w14:paraId="1DF6880C" w14:textId="77777777" w:rsidR="00D7550E" w:rsidRPr="00D25008" w:rsidRDefault="00D7550E" w:rsidP="00D755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0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развернутый ответ на вопрос</w:t>
            </w:r>
          </w:p>
          <w:p w14:paraId="69D6D4D5" w14:textId="097A4ED5" w:rsidR="00452F21" w:rsidRPr="00D7550E" w:rsidRDefault="00D7550E" w:rsidP="00D7550E">
            <w:pPr>
              <w:tabs>
                <w:tab w:val="left" w:pos="42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50E">
              <w:rPr>
                <w:rFonts w:ascii="Times New Roman" w:hAnsi="Times New Roman" w:cs="Times New Roman"/>
                <w:sz w:val="24"/>
                <w:szCs w:val="24"/>
              </w:rPr>
              <w:t>Меры поощрения: понятие и виды</w:t>
            </w:r>
            <w:r w:rsidRPr="00D755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47" w:type="dxa"/>
          </w:tcPr>
          <w:p w14:paraId="203C96B7" w14:textId="388D2AD4" w:rsidR="00D7550E" w:rsidRDefault="00D7550E" w:rsidP="00D7550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Меры поощрения могут носить моральный и материальный характер.</w:t>
            </w:r>
          </w:p>
          <w:p w14:paraId="71AFEF5B" w14:textId="1D8F3D98" w:rsidR="00452F21" w:rsidRPr="00647C7C" w:rsidRDefault="00D7550E" w:rsidP="00D755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Трудовым кодексом предусмотрены следующие виды поощрений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DE2">
              <w:rPr>
                <w:rFonts w:ascii="Times New Roman" w:hAnsi="Times New Roman" w:cs="Times New Roman"/>
                <w:sz w:val="24"/>
                <w:szCs w:val="24"/>
              </w:rPr>
              <w:t>благодарность, премия, награждение ценным подарком, почетной грамотой, представление к званию лучшего по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Другие виды поощрений работников за труд определяются коллективным договором или правилами внутреннего трудового распорядка, а также уставами и </w:t>
            </w:r>
            <w:hyperlink r:id="rId13" w:history="1">
              <w:r w:rsidRPr="00647C7C">
                <w:rPr>
                  <w:rFonts w:ascii="Times New Roman" w:hAnsi="Times New Roman" w:cs="Times New Roman"/>
                  <w:sz w:val="24"/>
                  <w:szCs w:val="24"/>
                </w:rPr>
                <w:t>положениями</w:t>
              </w:r>
            </w:hyperlink>
            <w:r w:rsidRPr="00647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дисциплине. За особые трудовые заслуги перед обществом и государством работники могут быть представлены к государственным наградам.</w:t>
            </w:r>
          </w:p>
        </w:tc>
      </w:tr>
      <w:tr w:rsidR="00452F21" w:rsidRPr="006134B7" w14:paraId="266351C3" w14:textId="77777777" w:rsidTr="00647C7C">
        <w:tc>
          <w:tcPr>
            <w:tcW w:w="940" w:type="dxa"/>
          </w:tcPr>
          <w:p w14:paraId="5B306C44" w14:textId="09B90C23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6BB640C5" w14:textId="3BF6065C" w:rsidR="00452F21" w:rsidRPr="006134B7" w:rsidRDefault="00D7550E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52F21"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58" w:type="dxa"/>
          </w:tcPr>
          <w:p w14:paraId="20DE4481" w14:textId="77777777" w:rsidR="00D7550E" w:rsidRPr="00D25008" w:rsidRDefault="00D7550E" w:rsidP="00647C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0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развернутый ответ на вопрос</w:t>
            </w:r>
          </w:p>
          <w:p w14:paraId="04023BD1" w14:textId="605A9575" w:rsidR="00B75DE2" w:rsidRPr="00D7550E" w:rsidRDefault="00647C7C" w:rsidP="00647C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</w:t>
            </w:r>
            <w:r w:rsidR="00D7550E" w:rsidRPr="00D7550E"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яется</w:t>
            </w:r>
            <w:r w:rsidR="00D7550E" w:rsidRPr="00D7550E">
              <w:rPr>
                <w:rFonts w:ascii="Times New Roman" w:hAnsi="Times New Roman" w:cs="Times New Roman"/>
                <w:sz w:val="24"/>
                <w:szCs w:val="24"/>
              </w:rPr>
              <w:t xml:space="preserve"> размер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50E" w:rsidRPr="00D7550E">
              <w:rPr>
                <w:rFonts w:ascii="Times New Roman" w:hAnsi="Times New Roman" w:cs="Times New Roman"/>
                <w:sz w:val="24"/>
                <w:szCs w:val="24"/>
              </w:rPr>
              <w:t>ущерба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причененного</w:t>
            </w:r>
            <w:proofErr w:type="spellEnd"/>
            <w:r w:rsidR="00D7550E" w:rsidRPr="00D755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работадателю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 утрате и порче имущества? </w:t>
            </w:r>
          </w:p>
          <w:p w14:paraId="358AFE60" w14:textId="68CDE40C" w:rsidR="00452F21" w:rsidRPr="00D73FB0" w:rsidRDefault="00452F21" w:rsidP="00B75DE2">
            <w:pPr>
              <w:tabs>
                <w:tab w:val="left" w:pos="764"/>
              </w:tabs>
              <w:ind w:left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304D73E1" w14:textId="29D8F249" w:rsidR="00452F21" w:rsidRPr="006134B7" w:rsidRDefault="00D7550E" w:rsidP="00B75DE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Размер ущерба,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причиненного работодателю при утрате и порче имущества, определяется по </w:t>
            </w:r>
            <w:r w:rsidR="00B75DE2">
              <w:rPr>
                <w:rFonts w:ascii="Times New Roman" w:hAnsi="Times New Roman" w:cs="Times New Roman"/>
                <w:sz w:val="24"/>
                <w:szCs w:val="24"/>
              </w:rPr>
              <w:t>фактическим потерям, исчисляемым исходя из рыночных цен, действующих в данной местности на день причинения ущерба, но не ниже стоимости имущества по данным бухгалтерского учета с учетом степени износа этого имущества.</w:t>
            </w:r>
          </w:p>
        </w:tc>
      </w:tr>
      <w:tr w:rsidR="00452F21" w:rsidRPr="006134B7" w14:paraId="199EB907" w14:textId="77777777" w:rsidTr="0064416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4B446335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8.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труда</w:t>
            </w:r>
          </w:p>
        </w:tc>
      </w:tr>
      <w:tr w:rsidR="00452F21" w:rsidRPr="006134B7" w14:paraId="5E3F06D4" w14:textId="77777777" w:rsidTr="00647C7C">
        <w:tc>
          <w:tcPr>
            <w:tcW w:w="940" w:type="dxa"/>
          </w:tcPr>
          <w:p w14:paraId="792D1409" w14:textId="1CBA79C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1669CF2" w14:textId="62E393D9" w:rsidR="00452F21" w:rsidRPr="006134B7" w:rsidRDefault="00AF668C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52F21"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58" w:type="dxa"/>
          </w:tcPr>
          <w:p w14:paraId="7B693D31" w14:textId="77777777" w:rsidR="00AF668C" w:rsidRPr="00D25008" w:rsidRDefault="00AF668C" w:rsidP="00AF66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0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развернутый ответ на вопрос</w:t>
            </w:r>
          </w:p>
          <w:p w14:paraId="49AC08F3" w14:textId="67662A75" w:rsidR="00AF668C" w:rsidRPr="00AF668C" w:rsidRDefault="00647C7C" w:rsidP="00AF668C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осуществляет г</w:t>
            </w:r>
            <w:r w:rsidR="00AF668C" w:rsidRPr="00AF668C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осударственное управление охраной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r w:rsidR="007354E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AF668C" w:rsidRPr="00AF6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16780E" w14:textId="259E6C43" w:rsidR="00452F21" w:rsidRPr="0038318C" w:rsidRDefault="00452F21" w:rsidP="006E0434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0A7122E9" w14:textId="77777777" w:rsidR="00AF668C" w:rsidRDefault="00AF668C" w:rsidP="00AF66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охраной труда осуществляется Правительством Российской Федерации непосредственно или по его поручению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труда, а также другими федеральными органами исполнительной власти в пределах их полномочий.</w:t>
            </w:r>
          </w:p>
          <w:p w14:paraId="24F8E0D7" w14:textId="77777777" w:rsidR="00AF668C" w:rsidRDefault="00AF668C" w:rsidP="00647C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управление охраной труда на территориях субъектов Российской Федерации осуществляется федеральными органами исполнительной власти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исполнительной власти субъектов Российской Федерации в области охраны труда в пределах их полномочий.</w:t>
            </w:r>
          </w:p>
          <w:p w14:paraId="420894BE" w14:textId="56D08D12" w:rsidR="00452F21" w:rsidRPr="006134B7" w:rsidRDefault="00AF668C" w:rsidP="00AF668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Отдельные полномочия органов государственной власти субъектов Российской Федерации в области охраны труда по государственному управлению охраной труда на территории субъекта Российской Федерации могут быть переданы органам местного самоуправления в порядке и на условиях, которые определяются федеральными законами и законами субъектов Российской Федерации.</w:t>
            </w:r>
          </w:p>
        </w:tc>
      </w:tr>
      <w:tr w:rsidR="00452F21" w:rsidRPr="006134B7" w14:paraId="1A4524CB" w14:textId="77777777" w:rsidTr="0064416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32F5C9A2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9.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трудовых прав и свобод работников</w:t>
            </w:r>
          </w:p>
        </w:tc>
      </w:tr>
      <w:tr w:rsidR="00452F21" w:rsidRPr="006134B7" w14:paraId="5776975C" w14:textId="77777777" w:rsidTr="00647C7C">
        <w:tc>
          <w:tcPr>
            <w:tcW w:w="940" w:type="dxa"/>
          </w:tcPr>
          <w:p w14:paraId="69A14A86" w14:textId="15CAD156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6BB4DB28" w14:textId="11C298B5" w:rsidR="00452F21" w:rsidRPr="006134B7" w:rsidRDefault="00AF668C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52F21"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58" w:type="dxa"/>
          </w:tcPr>
          <w:p w14:paraId="487763E9" w14:textId="77777777" w:rsidR="00AF668C" w:rsidRPr="00D25008" w:rsidRDefault="00AF668C" w:rsidP="00AF66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0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развернутый ответ на вопрос</w:t>
            </w:r>
          </w:p>
          <w:p w14:paraId="30830B2B" w14:textId="7D915DC3" w:rsidR="00D73FB0" w:rsidRPr="00AF668C" w:rsidRDefault="007354EB" w:rsidP="007354EB">
            <w:pPr>
              <w:tabs>
                <w:tab w:val="left" w:pos="70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п</w:t>
            </w:r>
            <w:r w:rsidR="00AF668C" w:rsidRPr="00AF668C">
              <w:rPr>
                <w:rFonts w:ascii="Times New Roman" w:hAnsi="Times New Roman" w:cs="Times New Roman"/>
                <w:sz w:val="24"/>
                <w:szCs w:val="24"/>
              </w:rPr>
              <w:t>онятие защиты трудовых прав работников и способы ее осуществления.</w:t>
            </w:r>
          </w:p>
        </w:tc>
        <w:tc>
          <w:tcPr>
            <w:tcW w:w="4247" w:type="dxa"/>
          </w:tcPr>
          <w:p w14:paraId="0F53E9F3" w14:textId="1BCB4C2A" w:rsidR="00AF668C" w:rsidRPr="00AF668C" w:rsidRDefault="00AF668C" w:rsidP="00AF6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68C">
              <w:rPr>
                <w:rFonts w:ascii="Times New Roman" w:hAnsi="Times New Roman"/>
                <w:b/>
                <w:i/>
                <w:sz w:val="24"/>
                <w:szCs w:val="24"/>
              </w:rPr>
              <w:t>Защита</w:t>
            </w:r>
            <w:r w:rsidRPr="00AF6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68C">
              <w:rPr>
                <w:rFonts w:ascii="Times New Roman" w:hAnsi="Times New Roman"/>
                <w:b/>
                <w:i/>
                <w:sz w:val="24"/>
                <w:szCs w:val="24"/>
              </w:rPr>
              <w:t>трудовых прав</w:t>
            </w:r>
            <w:r w:rsidRPr="00AF668C">
              <w:rPr>
                <w:rFonts w:ascii="Times New Roman" w:hAnsi="Times New Roman"/>
                <w:sz w:val="24"/>
                <w:szCs w:val="24"/>
              </w:rPr>
              <w:t xml:space="preserve"> работников в </w:t>
            </w:r>
            <w:r w:rsidRPr="00AF668C">
              <w:rPr>
                <w:rFonts w:ascii="Times New Roman" w:hAnsi="Times New Roman"/>
                <w:i/>
                <w:sz w:val="24"/>
                <w:szCs w:val="24"/>
              </w:rPr>
              <w:t>узком смысле</w:t>
            </w:r>
            <w:r w:rsidRPr="00AF668C">
              <w:rPr>
                <w:rFonts w:ascii="Times New Roman" w:hAnsi="Times New Roman"/>
                <w:sz w:val="24"/>
                <w:szCs w:val="24"/>
              </w:rPr>
              <w:t xml:space="preserve"> слова - это обеспечение соблюдения трудовых прав, защита их от нарушений, в том числе и профилактика, восстановление незаконно нарушенных прав и установление трудовым законодательством и действиями соответствующих органов, реальной эффективной ответственности работодателей и их представителей (администрации) за нарушение трудового законодательства, его неисполнение, те. за нарушение трудовых прав работников. </w:t>
            </w:r>
          </w:p>
          <w:p w14:paraId="2142D1F7" w14:textId="77777777" w:rsidR="00AF668C" w:rsidRPr="00AF668C" w:rsidRDefault="00AF668C" w:rsidP="00AF6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68C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AF668C">
              <w:rPr>
                <w:rFonts w:ascii="Times New Roman" w:hAnsi="Times New Roman"/>
                <w:i/>
                <w:sz w:val="24"/>
                <w:szCs w:val="24"/>
              </w:rPr>
              <w:t>широком смысле</w:t>
            </w:r>
            <w:r w:rsidRPr="00AF668C">
              <w:rPr>
                <w:rFonts w:ascii="Times New Roman" w:hAnsi="Times New Roman"/>
                <w:sz w:val="24"/>
                <w:szCs w:val="24"/>
              </w:rPr>
              <w:t xml:space="preserve"> под </w:t>
            </w:r>
            <w:r w:rsidRPr="00AF668C">
              <w:rPr>
                <w:rFonts w:ascii="Times New Roman" w:hAnsi="Times New Roman"/>
                <w:b/>
                <w:i/>
                <w:sz w:val="24"/>
                <w:szCs w:val="24"/>
              </w:rPr>
              <w:t>защитой трудовых прав</w:t>
            </w:r>
            <w:r w:rsidRPr="00AF668C">
              <w:rPr>
                <w:rFonts w:ascii="Times New Roman" w:hAnsi="Times New Roman"/>
                <w:sz w:val="24"/>
                <w:szCs w:val="24"/>
              </w:rPr>
              <w:t xml:space="preserve"> следует понимать реализацию защитной функции трудового права, которая в свою очередь отражает защитную функцию государства. </w:t>
            </w:r>
          </w:p>
          <w:p w14:paraId="1B7DBD89" w14:textId="6D14A8E1" w:rsidR="00AF668C" w:rsidRPr="00AF668C" w:rsidRDefault="00AF668C" w:rsidP="00AF66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AF668C">
              <w:rPr>
                <w:rFonts w:ascii="Times New Roman" w:hAnsi="Times New Roman"/>
                <w:sz w:val="24"/>
                <w:szCs w:val="24"/>
              </w:rPr>
              <w:t xml:space="preserve">ащита трудовых прав и свобод может быть определена как совокупность способов,  использование которых полномочными субъектами происходит с применением процессуальных правил. </w:t>
            </w:r>
            <w:r w:rsidRPr="00AF66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Основными способами защиты трудовых прав </w:t>
            </w:r>
            <w:r w:rsidRPr="00AF668C">
              <w:rPr>
                <w:rFonts w:ascii="Times New Roman" w:hAnsi="Times New Roman"/>
                <w:sz w:val="24"/>
                <w:szCs w:val="24"/>
              </w:rPr>
              <w:t>и свобод являются:</w:t>
            </w:r>
          </w:p>
          <w:p w14:paraId="41DCEB37" w14:textId="77777777" w:rsidR="00AF668C" w:rsidRPr="00AF668C" w:rsidRDefault="00AF668C" w:rsidP="00AF66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68C">
              <w:rPr>
                <w:rFonts w:ascii="Times New Roman" w:hAnsi="Times New Roman"/>
                <w:sz w:val="24"/>
                <w:szCs w:val="24"/>
              </w:rPr>
              <w:t>самозащита работниками трудовых прав;</w:t>
            </w:r>
          </w:p>
          <w:p w14:paraId="53386A88" w14:textId="77777777" w:rsidR="00AF668C" w:rsidRPr="00AF668C" w:rsidRDefault="00AF668C" w:rsidP="00AF66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68C">
              <w:rPr>
                <w:rFonts w:ascii="Times New Roman" w:hAnsi="Times New Roman"/>
                <w:sz w:val="24"/>
                <w:szCs w:val="24"/>
              </w:rPr>
              <w:t>защита трудовых прав и законных интересов работников профессиональными союзами;</w:t>
            </w:r>
          </w:p>
          <w:p w14:paraId="365BBD2C" w14:textId="77777777" w:rsidR="00AF668C" w:rsidRPr="00AF668C" w:rsidRDefault="00AF668C" w:rsidP="00AF66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68C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государственный надзор и контроль за соблюдением трудового законодательства и иных нормативных правовых актов, содержащих нормы трудового права;</w:t>
            </w:r>
          </w:p>
          <w:p w14:paraId="2E503E66" w14:textId="5D81E00C" w:rsidR="00452F21" w:rsidRPr="00AF668C" w:rsidRDefault="00AF668C" w:rsidP="00AF668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68C">
              <w:rPr>
                <w:rFonts w:ascii="Times New Roman" w:hAnsi="Times New Roman"/>
                <w:sz w:val="24"/>
                <w:szCs w:val="24"/>
              </w:rPr>
              <w:t>судебная защита.</w:t>
            </w:r>
          </w:p>
        </w:tc>
      </w:tr>
      <w:tr w:rsidR="00452F21" w:rsidRPr="006134B7" w14:paraId="57AA7332" w14:textId="77777777" w:rsidTr="0064416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6DB86FEB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47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Трудовые споры и порядок их разрешения</w:t>
            </w:r>
          </w:p>
        </w:tc>
      </w:tr>
      <w:tr w:rsidR="00452F21" w:rsidRPr="006134B7" w14:paraId="3BE656A5" w14:textId="77777777" w:rsidTr="00647C7C">
        <w:tc>
          <w:tcPr>
            <w:tcW w:w="940" w:type="dxa"/>
          </w:tcPr>
          <w:p w14:paraId="5B307E89" w14:textId="1DF7B21E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242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E734654" w14:textId="61ED36A8" w:rsidR="00452F21" w:rsidRPr="006134B7" w:rsidRDefault="00AF668C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52F21"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58" w:type="dxa"/>
          </w:tcPr>
          <w:p w14:paraId="4AD384F7" w14:textId="77777777" w:rsidR="00AF668C" w:rsidRPr="00AF668C" w:rsidRDefault="00AF668C" w:rsidP="00AF66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0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развернутый ответ на вопрос</w:t>
            </w:r>
          </w:p>
          <w:p w14:paraId="088865D0" w14:textId="43D4A39A" w:rsidR="00452F21" w:rsidRPr="006134B7" w:rsidRDefault="007354EB" w:rsidP="007354E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 п</w:t>
            </w:r>
            <w:r w:rsidR="00AF668C" w:rsidRPr="00AF668C">
              <w:rPr>
                <w:rFonts w:ascii="Times New Roman" w:hAnsi="Times New Roman" w:cs="Times New Roman"/>
                <w:sz w:val="24"/>
                <w:szCs w:val="24"/>
              </w:rPr>
              <w:t>орядок разрешения индивидуального трудового спора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47" w:type="dxa"/>
          </w:tcPr>
          <w:p w14:paraId="728491A5" w14:textId="612A3028" w:rsidR="001D13F2" w:rsidRDefault="00AF668C" w:rsidP="001D13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трудовые споры рассматриваются комисси</w:t>
            </w:r>
            <w:r w:rsidR="001D13F2">
              <w:rPr>
                <w:rFonts w:ascii="Times New Roman" w:hAnsi="Times New Roman" w:cs="Times New Roman"/>
                <w:sz w:val="24"/>
                <w:szCs w:val="24"/>
              </w:rPr>
              <w:t>ями по трудовым спорам и судами. Работник может обратиться в комиссию по трудовым спорам в трехмесячный срок со дня, когда он узнал или должен был узнать о нарушении своего права.</w:t>
            </w:r>
          </w:p>
          <w:p w14:paraId="208D3E8E" w14:textId="77777777" w:rsidR="001D13F2" w:rsidRDefault="001D13F2" w:rsidP="001D13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трудовым спорам обязана рассмотреть индивидуальный трудовой спор в течение десяти календарных дней со дня подачи работником заявления.</w:t>
            </w:r>
          </w:p>
          <w:p w14:paraId="73B683AC" w14:textId="36F63999" w:rsidR="00452F21" w:rsidRPr="006134B7" w:rsidRDefault="001D13F2" w:rsidP="001D13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Копии решения комиссии по трудовым спорам, подписанные председателем комиссии или его заместителем и заверенные печатью комиссии, вручаются работнику и работодателю или их представителям в течение трех дней со дня принятия решения.</w:t>
            </w:r>
          </w:p>
        </w:tc>
      </w:tr>
    </w:tbl>
    <w:p w14:paraId="3A8AE90A" w14:textId="77777777" w:rsidR="00B55F1E" w:rsidRDefault="00B55F1E">
      <w:pPr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lang w:bidi="hi-IN"/>
        </w:rPr>
      </w:pPr>
      <w:r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lang w:bidi="hi-IN"/>
        </w:rPr>
        <w:br w:type="page"/>
      </w:r>
    </w:p>
    <w:p w14:paraId="44181ADF" w14:textId="3A9F9279" w:rsidR="003F4E6F" w:rsidRPr="00E02763" w:rsidRDefault="003F4E6F" w:rsidP="000B74CE">
      <w:pPr>
        <w:pStyle w:val="a3"/>
        <w:numPr>
          <w:ilvl w:val="0"/>
          <w:numId w:val="1"/>
        </w:numPr>
        <w:tabs>
          <w:tab w:val="left" w:pos="2328"/>
        </w:tabs>
        <w:spacing w:after="0" w:line="240" w:lineRule="auto"/>
        <w:ind w:left="709" w:hanging="709"/>
        <w:jc w:val="both"/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lang w:bidi="hi-IN"/>
        </w:rPr>
      </w:pPr>
      <w:r w:rsidRPr="00E0276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6BCBB413" w14:textId="77777777" w:rsidR="003F4E6F" w:rsidRDefault="003F4E6F" w:rsidP="000B4495">
      <w:pPr>
        <w:pStyle w:val="a3"/>
        <w:tabs>
          <w:tab w:val="left" w:pos="2328"/>
        </w:tabs>
        <w:spacing w:after="0" w:line="120" w:lineRule="auto"/>
        <w:ind w:left="1418"/>
        <w:jc w:val="both"/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lang w:bidi="hi-IN"/>
        </w:rPr>
      </w:pPr>
    </w:p>
    <w:p w14:paraId="79A14B4E" w14:textId="77777777" w:rsidR="00452F21" w:rsidRPr="001D0E5A" w:rsidRDefault="00452F21" w:rsidP="00452F2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перечень</w:t>
      </w:r>
      <w:r w:rsidRPr="001D0E5A">
        <w:rPr>
          <w:rFonts w:ascii="Times New Roman" w:hAnsi="Times New Roman" w:cs="Times New Roman"/>
          <w:b/>
          <w:sz w:val="28"/>
          <w:szCs w:val="28"/>
        </w:rPr>
        <w:t xml:space="preserve"> вопросов к зачету</w:t>
      </w:r>
    </w:p>
    <w:p w14:paraId="3BD2D89C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Понятие и общая характеристика трудового права. </w:t>
      </w:r>
    </w:p>
    <w:p w14:paraId="22CCBA75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Понятие источников трудового права и их классификация.</w:t>
      </w:r>
    </w:p>
    <w:p w14:paraId="2319CF8E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Понятие, классификация и значение принципов трудового права. </w:t>
      </w:r>
    </w:p>
    <w:p w14:paraId="303C4524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Понятие, признаки и виды правоотношений в трудовом праве.</w:t>
      </w:r>
    </w:p>
    <w:p w14:paraId="133545A8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Индивидуальное трудовое правоотношение, его отличие от иных правоотношений, связанных с трудовыми.</w:t>
      </w:r>
    </w:p>
    <w:p w14:paraId="7DBDEDC2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Понятие и классификация субъектов трудового права.</w:t>
      </w:r>
    </w:p>
    <w:p w14:paraId="7A57205D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Правовой статус работодателя как субъекта трудового права. </w:t>
      </w:r>
    </w:p>
    <w:p w14:paraId="7B817768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Особенности правового статуса работодателя –  физического лица.</w:t>
      </w:r>
    </w:p>
    <w:p w14:paraId="30CED914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Правовое положение профессиональных союзов в сфере труда. </w:t>
      </w:r>
    </w:p>
    <w:p w14:paraId="0A6A9754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Основания возникновения, изменения и прекращения трудовых правоотношений. </w:t>
      </w:r>
    </w:p>
    <w:p w14:paraId="363C3ACC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Понятие и общая характеристика социального партнерства в сфере труда. </w:t>
      </w:r>
    </w:p>
    <w:p w14:paraId="3FA87050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Коллективный договор как одна из основных форм социального партнерства: понятие, стороны, содержание и структура. </w:t>
      </w:r>
    </w:p>
    <w:p w14:paraId="3BE97C7D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Понятие и виды занятости. </w:t>
      </w:r>
    </w:p>
    <w:p w14:paraId="07598F92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Условия и порядок признания граждан безработными, правовой статус и трудоустройство безработного.</w:t>
      </w:r>
    </w:p>
    <w:p w14:paraId="11E58472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Сроки выплаты и размеры пособия по безработице. Другие меры социальной поддержки безработных.</w:t>
      </w:r>
    </w:p>
    <w:p w14:paraId="2D16C9EE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Содержание и порядок заключения трудового договора.</w:t>
      </w:r>
    </w:p>
    <w:p w14:paraId="5E4D71FF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Испытание при приеме на работу: порядок установления, сроки и правовые последствия.</w:t>
      </w:r>
    </w:p>
    <w:p w14:paraId="5C1B28DD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Основания прекращения трудового договора.</w:t>
      </w:r>
    </w:p>
    <w:p w14:paraId="18FB8F56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Порядок расторжения трудового договора по инициативе работника.</w:t>
      </w:r>
    </w:p>
    <w:p w14:paraId="05B6A30C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Расторжение трудового договора по инициативе работодателя. </w:t>
      </w:r>
    </w:p>
    <w:p w14:paraId="4A99BDCE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Отстранение от работы: основания, сроки, последствия.</w:t>
      </w:r>
    </w:p>
    <w:p w14:paraId="07135564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Совместительство и совмещение. Совместительство и совмещение в Следственном комитете. </w:t>
      </w:r>
    </w:p>
    <w:p w14:paraId="0BBF90BC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Понятие, виды и учет рабочего времени.</w:t>
      </w:r>
    </w:p>
    <w:p w14:paraId="4F2020A3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Нормальная и сокращенная продолжительность рабочего времени, неполное рабочее время и порядок их установления. </w:t>
      </w:r>
    </w:p>
    <w:p w14:paraId="1E90EABA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Понятие сверхурочной работы, основания и порядок привлечения работников, продолжительность. </w:t>
      </w:r>
    </w:p>
    <w:p w14:paraId="3889AF6C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Режим рабочего времени и порядок его установления. </w:t>
      </w:r>
    </w:p>
    <w:p w14:paraId="151B9183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Понятие и виды времени отдыха: перерывы для отдыха и питания; специальные перерывы для отдыха и питания; еженедельный непрерывный отдых; выходные дни; нерабочие праздничные дни; отпуска. </w:t>
      </w:r>
    </w:p>
    <w:p w14:paraId="5DAA08CF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lastRenderedPageBreak/>
        <w:t xml:space="preserve">Ежегодные дополнительные отпуска, основания и порядок их предоставления. </w:t>
      </w:r>
    </w:p>
    <w:p w14:paraId="5F20CC35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Порядок предоставления, продления и перенесения ежегодного оплачиваемого отпуска. </w:t>
      </w:r>
    </w:p>
    <w:p w14:paraId="0846F363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Основные государственные гарантии по оплате труда работников. </w:t>
      </w:r>
    </w:p>
    <w:p w14:paraId="24F3C02F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Ограничение удержаний и размера удержаний из заработной платы. </w:t>
      </w:r>
    </w:p>
    <w:p w14:paraId="36208CCA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Понятие нормирования и норм труда. </w:t>
      </w:r>
    </w:p>
    <w:p w14:paraId="19C5E053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Понятие и основания предоставления гарантий и компенсаций. </w:t>
      </w:r>
    </w:p>
    <w:p w14:paraId="573B99CE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Понятие, значение, правовое регулирование дисциплины труда.</w:t>
      </w:r>
    </w:p>
    <w:p w14:paraId="248862E2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Меры поощрения: понятие и виды.</w:t>
      </w:r>
    </w:p>
    <w:p w14:paraId="1F4632EC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Понятие, виды и основания применения дисциплинарной ответственности. </w:t>
      </w:r>
    </w:p>
    <w:p w14:paraId="631C51C3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Понятие внутреннего трудового распорядка и порядок его установления. Типовые правила внутреннего трудового распорядка. Уставы и положения о дисциплине.</w:t>
      </w:r>
    </w:p>
    <w:p w14:paraId="5079915C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Условия наступления материальной ответственности стороны трудового договора. </w:t>
      </w:r>
    </w:p>
    <w:p w14:paraId="62CA695C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Материальная ответственность работодателя перед работником: понятие, основания и порядок привлечения. </w:t>
      </w:r>
    </w:p>
    <w:p w14:paraId="0A38E0B1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Материальная ответственность работника перед работодателем.</w:t>
      </w:r>
    </w:p>
    <w:p w14:paraId="431099DA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Определение размера причиненного ущерба. Порядок взыскания ущерба: (добровольный, взыскиваемый по распоряжению работодателя и в судебном порядке).</w:t>
      </w:r>
    </w:p>
    <w:p w14:paraId="6EEB18D5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Понятие, содержание и значение охраны труда, основные принципы обеспечения безопасности труда.</w:t>
      </w:r>
    </w:p>
    <w:p w14:paraId="4C249F03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Государственное управление охраной труда и требования охраны труда. </w:t>
      </w:r>
    </w:p>
    <w:p w14:paraId="33F504D7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Права и обязанности работодателя и работника в области охраны труда. </w:t>
      </w:r>
    </w:p>
    <w:p w14:paraId="59C78246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Управление охраной труда.</w:t>
      </w:r>
    </w:p>
    <w:p w14:paraId="55DD8CEC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 xml:space="preserve">Расследование, оформление (рассмотрение), учет микроповреждений (микротравм), несчастных случаев. </w:t>
      </w:r>
    </w:p>
    <w:p w14:paraId="2F741D3E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Понятие защиты трудовых прав работников и способы ее осуществления.</w:t>
      </w:r>
    </w:p>
    <w:p w14:paraId="14928F65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Федеральный (государственный) контроль (надзор) и ведомственный контроль за соблюдением трудового законодательства и иных актов, содержащих нормы трудового права, как способ защиты трудовых прав работников.</w:t>
      </w:r>
    </w:p>
    <w:p w14:paraId="5593CE30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Понятие, рассмотрение и разрешение индивидуальных трудовых споров.</w:t>
      </w:r>
    </w:p>
    <w:p w14:paraId="2259DFA1" w14:textId="77777777" w:rsidR="00452F21" w:rsidRPr="003678AD" w:rsidRDefault="00452F21" w:rsidP="007531C5">
      <w:pPr>
        <w:numPr>
          <w:ilvl w:val="0"/>
          <w:numId w:val="12"/>
        </w:numPr>
        <w:tabs>
          <w:tab w:val="clear" w:pos="1211"/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678AD">
        <w:rPr>
          <w:rFonts w:ascii="Times New Roman" w:hAnsi="Times New Roman" w:cs="Times New Roman"/>
          <w:sz w:val="28"/>
        </w:rPr>
        <w:t>Понятие, рассмотрение и разрешение коллективных трудовых споров.</w:t>
      </w:r>
    </w:p>
    <w:p w14:paraId="4578D33C" w14:textId="68E7C872" w:rsidR="003F4E6F" w:rsidRDefault="003F4E6F" w:rsidP="000B74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F019FCC" w14:textId="23A5C4D6" w:rsidR="0002429A" w:rsidRDefault="0002429A" w:rsidP="000B74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97D1684" w14:textId="771B6527" w:rsidR="0002429A" w:rsidRDefault="0002429A" w:rsidP="000B74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1046EFE" w14:textId="11D37399" w:rsidR="0002429A" w:rsidRDefault="0002429A" w:rsidP="000B74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8067325" w14:textId="77777777" w:rsidR="0002429A" w:rsidRPr="00184BDF" w:rsidRDefault="0002429A" w:rsidP="000B74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74C8814" w14:textId="1FAF2620" w:rsidR="003F4E6F" w:rsidRDefault="003F4E6F" w:rsidP="000B74CE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КРИТЕРИИ</w:t>
      </w:r>
      <w:r>
        <w:rPr>
          <w:rFonts w:ascii="Times New Roman" w:eastAsia="Calibri" w:hAnsi="Times New Roman" w:cs="Times New Roman"/>
          <w:b/>
          <w:sz w:val="24"/>
          <w:szCs w:val="24"/>
        </w:rPr>
        <w:t>, ПОКАЗАТЕЛИ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DE02AD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5E0D3497" w14:textId="77777777" w:rsidR="003F4E6F" w:rsidRPr="00ED4B7E" w:rsidRDefault="003F4E6F" w:rsidP="000B74CE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A77014" w14:textId="54CF9354" w:rsidR="003F4E6F" w:rsidRPr="000B2778" w:rsidRDefault="000B2778" w:rsidP="000B74CE">
      <w:pPr>
        <w:pStyle w:val="a3"/>
        <w:numPr>
          <w:ilvl w:val="1"/>
          <w:numId w:val="1"/>
        </w:numPr>
        <w:spacing w:after="0" w:line="240" w:lineRule="auto"/>
        <w:ind w:left="720"/>
        <w:rPr>
          <w:rFonts w:ascii="Times New Roman" w:eastAsia="Calibri" w:hAnsi="Times New Roman" w:cs="Times New Roman"/>
          <w:b/>
          <w:sz w:val="28"/>
          <w:szCs w:val="28"/>
        </w:rPr>
      </w:pPr>
      <w:r w:rsidRPr="000B2778">
        <w:rPr>
          <w:rFonts w:ascii="Times New Roman" w:eastAsia="Calibri" w:hAnsi="Times New Roman" w:cs="Times New Roman"/>
          <w:b/>
          <w:sz w:val="28"/>
          <w:szCs w:val="28"/>
        </w:rPr>
        <w:t>Текущий контроль успеваемости</w:t>
      </w:r>
    </w:p>
    <w:p w14:paraId="687EE284" w14:textId="77777777" w:rsidR="000B2778" w:rsidRPr="000B2778" w:rsidRDefault="000B2778" w:rsidP="000B74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778"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по темам, в соответствии с таблицей "Структура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14:paraId="2C81FA17" w14:textId="26C8EE6B" w:rsidR="003F4E6F" w:rsidRDefault="000B2778" w:rsidP="000B74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778">
        <w:rPr>
          <w:rFonts w:ascii="Times New Roman" w:eastAsia="Calibri" w:hAnsi="Times New Roman" w:cs="Times New Roman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056F411D" w14:textId="213E15B9" w:rsidR="000B2778" w:rsidRDefault="000B2778" w:rsidP="000B4495">
      <w:pPr>
        <w:spacing w:after="0" w:line="12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DCEF36" w14:textId="77777777" w:rsidR="000B2778" w:rsidRDefault="000B2778" w:rsidP="000B74CE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52D1C401" w14:textId="77777777" w:rsidR="000B2778" w:rsidRDefault="000B2778" w:rsidP="000B4495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563"/>
        <w:gridCol w:w="4674"/>
      </w:tblGrid>
      <w:tr w:rsidR="000B2778" w14:paraId="2A6698AC" w14:textId="77777777" w:rsidTr="006917A5">
        <w:tc>
          <w:tcPr>
            <w:tcW w:w="4677" w:type="dxa"/>
          </w:tcPr>
          <w:p w14:paraId="54594EF3" w14:textId="77777777" w:rsidR="000B2778" w:rsidRPr="00544EC9" w:rsidRDefault="000B2778" w:rsidP="000B74C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0136B266" w14:textId="77777777" w:rsidR="000B2778" w:rsidRPr="00544EC9" w:rsidRDefault="000B2778" w:rsidP="000B74C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0B2778" w14:paraId="356C8A3E" w14:textId="77777777" w:rsidTr="006917A5">
        <w:tc>
          <w:tcPr>
            <w:tcW w:w="4677" w:type="dxa"/>
          </w:tcPr>
          <w:p w14:paraId="3CFBB901" w14:textId="77777777" w:rsidR="000B2778" w:rsidRPr="00544EC9" w:rsidRDefault="000B2778" w:rsidP="007531C5">
            <w:pPr>
              <w:pStyle w:val="a3"/>
              <w:numPr>
                <w:ilvl w:val="1"/>
                <w:numId w:val="10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FF53B63" w14:textId="77777777" w:rsidR="000B2778" w:rsidRDefault="000B2778" w:rsidP="000B74C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1DF402DC" w14:textId="77777777" w:rsidR="000B2778" w:rsidRPr="00544EC9" w:rsidRDefault="000B2778" w:rsidP="000B74C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351E66BF" w14:textId="77777777" w:rsidR="000B2778" w:rsidRPr="00544EC9" w:rsidRDefault="000B2778" w:rsidP="000B74C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6A588965" w14:textId="77777777" w:rsidR="000B2778" w:rsidRPr="00544EC9" w:rsidRDefault="000B2778" w:rsidP="000B74C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619BE9FD" w14:textId="77777777" w:rsidR="000B2778" w:rsidRPr="00544EC9" w:rsidRDefault="000B2778" w:rsidP="000B4495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B2778" w14:paraId="6086F5C8" w14:textId="77777777" w:rsidTr="006917A5">
        <w:tc>
          <w:tcPr>
            <w:tcW w:w="4677" w:type="dxa"/>
          </w:tcPr>
          <w:p w14:paraId="2000459E" w14:textId="77777777" w:rsidR="000B2778" w:rsidRPr="00544EC9" w:rsidRDefault="000B2778" w:rsidP="007531C5">
            <w:pPr>
              <w:pStyle w:val="a3"/>
              <w:numPr>
                <w:ilvl w:val="1"/>
                <w:numId w:val="10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57B70C0" w14:textId="77777777" w:rsidR="000B2778" w:rsidRDefault="000B2778" w:rsidP="000B74C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BA151FD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66D32163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4CB4C1EF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4D80C80A" w14:textId="77777777" w:rsidR="000B2778" w:rsidRDefault="000B2778" w:rsidP="000B4495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B2778" w14:paraId="796C651D" w14:textId="77777777" w:rsidTr="006917A5">
        <w:tc>
          <w:tcPr>
            <w:tcW w:w="4677" w:type="dxa"/>
          </w:tcPr>
          <w:p w14:paraId="348FE4CE" w14:textId="77777777" w:rsidR="000B2778" w:rsidRPr="00544EC9" w:rsidRDefault="000B2778" w:rsidP="007531C5">
            <w:pPr>
              <w:pStyle w:val="a3"/>
              <w:numPr>
                <w:ilvl w:val="1"/>
                <w:numId w:val="10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0F4982F0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1230EB56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9C0F3EB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7A5A689E" w14:textId="77777777" w:rsidR="000B2778" w:rsidRDefault="000B2778" w:rsidP="000B4495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B2778" w14:paraId="012B9C95" w14:textId="77777777" w:rsidTr="006917A5">
        <w:tc>
          <w:tcPr>
            <w:tcW w:w="4677" w:type="dxa"/>
          </w:tcPr>
          <w:p w14:paraId="4E700325" w14:textId="77777777" w:rsidR="000B2778" w:rsidRPr="00544EC9" w:rsidRDefault="000B2778" w:rsidP="007531C5">
            <w:pPr>
              <w:pStyle w:val="a3"/>
              <w:numPr>
                <w:ilvl w:val="1"/>
                <w:numId w:val="10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3A3574CA" w14:textId="77777777" w:rsidR="000B2778" w:rsidRDefault="000B2778" w:rsidP="000B4495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FCE34C3" w14:textId="77777777" w:rsidR="000B2778" w:rsidRPr="00544EC9" w:rsidRDefault="000B2778" w:rsidP="000B74CE">
            <w:pPr>
              <w:pStyle w:val="a3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47D994BB" w14:textId="0BBA5C35" w:rsidR="000B2778" w:rsidRPr="000B4495" w:rsidRDefault="000B2778" w:rsidP="000B4495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</w:tc>
      </w:tr>
      <w:tr w:rsidR="000B2778" w14:paraId="0B08EA40" w14:textId="77777777" w:rsidTr="006917A5">
        <w:tc>
          <w:tcPr>
            <w:tcW w:w="4677" w:type="dxa"/>
          </w:tcPr>
          <w:p w14:paraId="0122C105" w14:textId="77777777" w:rsidR="000B2778" w:rsidRPr="00544EC9" w:rsidRDefault="000B2778" w:rsidP="007531C5">
            <w:pPr>
              <w:pStyle w:val="a3"/>
              <w:numPr>
                <w:ilvl w:val="1"/>
                <w:numId w:val="10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2D539BD5" w14:textId="77777777" w:rsidR="000B2778" w:rsidRPr="00544EC9" w:rsidRDefault="000B2778" w:rsidP="000B74CE">
            <w:pPr>
              <w:pStyle w:val="a3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7B8E167F" w14:textId="77777777" w:rsidR="000B2778" w:rsidRPr="00544EC9" w:rsidRDefault="000B2778" w:rsidP="000B74CE">
            <w:pPr>
              <w:pStyle w:val="a3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  <w:p w14:paraId="15020F12" w14:textId="77777777" w:rsidR="000B2778" w:rsidRPr="00544EC9" w:rsidRDefault="000B2778" w:rsidP="000B4495">
            <w:pPr>
              <w:pStyle w:val="a3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2778" w14:paraId="75E53E32" w14:textId="77777777" w:rsidTr="006917A5">
        <w:tc>
          <w:tcPr>
            <w:tcW w:w="4677" w:type="dxa"/>
          </w:tcPr>
          <w:p w14:paraId="700F6261" w14:textId="77777777" w:rsidR="000B2778" w:rsidRPr="003B62F7" w:rsidRDefault="000B2778" w:rsidP="007531C5">
            <w:pPr>
              <w:pStyle w:val="a3"/>
              <w:numPr>
                <w:ilvl w:val="1"/>
                <w:numId w:val="10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193E07DF" w14:textId="77777777" w:rsidR="000B2778" w:rsidRDefault="000B2778" w:rsidP="000B74CE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7BC0A763" w14:textId="77777777" w:rsidR="000B2778" w:rsidRDefault="000B2778" w:rsidP="000B74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28E275B4" w14:textId="77777777" w:rsidR="000B2778" w:rsidRDefault="000B2778" w:rsidP="000B74C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12CA543C" w14:textId="77777777" w:rsidR="000B2778" w:rsidRPr="00A67601" w:rsidRDefault="000B2778" w:rsidP="000B74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770E2D1A" w14:textId="77777777" w:rsidR="000B2778" w:rsidRPr="00544EC9" w:rsidRDefault="000B2778" w:rsidP="000B4495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C49AFD1" w14:textId="77777777" w:rsidR="000B2778" w:rsidRPr="00B429D1" w:rsidRDefault="000B2778" w:rsidP="000B74CE">
      <w:pPr>
        <w:pStyle w:val="a3"/>
        <w:spacing w:after="0" w:line="24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1EA8D77" w14:textId="314F6DC9" w:rsidR="000B2778" w:rsidRPr="00CE4AD8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1E41CBF9" w14:textId="77777777" w:rsidR="000B2778" w:rsidRDefault="000B2778" w:rsidP="00515D8E">
      <w:pPr>
        <w:spacing w:after="0" w:line="120" w:lineRule="auto"/>
        <w:ind w:firstLine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D3ADCB6" w14:textId="77777777" w:rsidR="000B2778" w:rsidRPr="00CE4AD8" w:rsidRDefault="000B2778" w:rsidP="00A752AD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36320703" w14:textId="77777777" w:rsidR="000B2778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по теме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 набрал 6</w:t>
      </w:r>
      <w:r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3843D036" w14:textId="77777777" w:rsidR="000B2778" w:rsidRPr="0051363A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1C978475" w14:textId="77777777" w:rsidR="000B2778" w:rsidRPr="0051363A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7BC13200" w14:textId="77777777" w:rsidR="000B2778" w:rsidRPr="0051363A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3DA81E5D" w14:textId="77777777" w:rsidR="000B2778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75A1B311" w14:textId="77777777" w:rsidR="000B2778" w:rsidRDefault="000B2778" w:rsidP="000B74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5F98D9" w14:textId="77777777" w:rsidR="000B2778" w:rsidRDefault="000B2778" w:rsidP="007531C5">
      <w:pPr>
        <w:pStyle w:val="a3"/>
        <w:numPr>
          <w:ilvl w:val="1"/>
          <w:numId w:val="11"/>
        </w:numPr>
        <w:spacing w:after="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09779879" w14:textId="77777777" w:rsidR="000B2778" w:rsidRDefault="000B2778" w:rsidP="000B4495">
      <w:pPr>
        <w:pStyle w:val="a3"/>
        <w:spacing w:after="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4C21130D" w14:textId="77777777" w:rsidR="000B2778" w:rsidRPr="00B072BA" w:rsidRDefault="000B2778" w:rsidP="000B74CE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</w:p>
    <w:p w14:paraId="2BE4C34C" w14:textId="77777777" w:rsidR="000B2778" w:rsidRPr="00D8192A" w:rsidRDefault="000B2778" w:rsidP="000B7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022511D4" w14:textId="77777777" w:rsidR="000B2778" w:rsidRPr="00D8192A" w:rsidRDefault="000B2778" w:rsidP="000B7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6329B5F9" w14:textId="77777777" w:rsidR="000B2778" w:rsidRPr="00D8192A" w:rsidRDefault="000B2778" w:rsidP="007531C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523707FF" w14:textId="77777777" w:rsidR="000B2778" w:rsidRPr="00D8192A" w:rsidRDefault="000B2778" w:rsidP="007531C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243A99C1" w14:textId="77777777" w:rsidR="000B2778" w:rsidRPr="00D8192A" w:rsidRDefault="000B2778" w:rsidP="007531C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77294BF7" w14:textId="77777777" w:rsidR="000B2778" w:rsidRPr="00D8192A" w:rsidRDefault="000B2778" w:rsidP="007531C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06542E2E" w14:textId="77777777" w:rsidR="000B2778" w:rsidRPr="00D8192A" w:rsidRDefault="000B2778" w:rsidP="007531C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667C6078" w14:textId="77777777" w:rsidR="000B2778" w:rsidRPr="00D8192A" w:rsidRDefault="000B2778" w:rsidP="007531C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4C8DB98E" w14:textId="77777777" w:rsidR="000B2778" w:rsidRDefault="000B2778" w:rsidP="000B74CE">
      <w:pPr>
        <w:pStyle w:val="17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14:paraId="74144DE1" w14:textId="77777777" w:rsidR="000B2778" w:rsidRPr="00D8192A" w:rsidRDefault="000B2778" w:rsidP="000B7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«Зачтено»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, показавшему знание основных положений учебной дисциплины, умение </w:t>
      </w:r>
      <w:r>
        <w:rPr>
          <w:rFonts w:ascii="Times New Roman" w:eastAsia="TimesNewRomanPSMT" w:hAnsi="Times New Roman" w:cs="Times New Roman"/>
          <w:sz w:val="28"/>
          <w:szCs w:val="28"/>
        </w:rPr>
        <w:t>выполнять конкретную практические задания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из числа предусмотренных рабочей программой, использовать рекомендованную учебную и справочную литературу.</w:t>
      </w:r>
    </w:p>
    <w:p w14:paraId="49FCB403" w14:textId="04C5592D" w:rsidR="000B2778" w:rsidRDefault="000B2778" w:rsidP="000B7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«Не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за</w:t>
      </w:r>
      <w:r>
        <w:rPr>
          <w:rFonts w:ascii="Times New Roman" w:eastAsia="TimesNewRomanPSMT" w:hAnsi="Times New Roman" w:cs="Times New Roman"/>
          <w:sz w:val="28"/>
          <w:szCs w:val="28"/>
        </w:rPr>
        <w:t>чтено»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14:paraId="21FABAE9" w14:textId="77777777" w:rsidR="000B74CE" w:rsidRDefault="000B74CE" w:rsidP="000B4495">
      <w:pPr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5DF35C9D" w14:textId="77777777" w:rsidR="000B2778" w:rsidRPr="00D66A7E" w:rsidRDefault="000B2778" w:rsidP="000B74CE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t xml:space="preserve">МЕТОДИЧЕСКИЕ МАТЕРИАЛЫ, ОПРЕДЕЛЯЮЩИЕ ПРОЦЕДУРЫ ОЦЕНИВАНИЯ </w:t>
      </w:r>
      <w:r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5C34D0C5" w14:textId="77777777" w:rsidR="000B2778" w:rsidRDefault="000B2778" w:rsidP="000B74CE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7139F852" w14:textId="034B5731" w:rsidR="000B2778" w:rsidRDefault="000B2778" w:rsidP="000B74CE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p w14:paraId="7C5C96C3" w14:textId="77777777" w:rsidR="000B4495" w:rsidRPr="000E6EE0" w:rsidRDefault="000B4495" w:rsidP="000B4495">
      <w:pPr>
        <w:pStyle w:val="a3"/>
        <w:spacing w:after="0" w:line="12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</w:p>
    <w:tbl>
      <w:tblPr>
        <w:tblStyle w:val="a5"/>
        <w:tblW w:w="9498" w:type="dxa"/>
        <w:tblInd w:w="108" w:type="dxa"/>
        <w:tblLook w:val="04A0" w:firstRow="1" w:lastRow="0" w:firstColumn="1" w:lastColumn="0" w:noHBand="0" w:noVBand="1"/>
      </w:tblPr>
      <w:tblGrid>
        <w:gridCol w:w="1420"/>
        <w:gridCol w:w="4780"/>
        <w:gridCol w:w="3298"/>
      </w:tblGrid>
      <w:tr w:rsidR="000B2778" w14:paraId="0754625C" w14:textId="77777777" w:rsidTr="006917A5">
        <w:tc>
          <w:tcPr>
            <w:tcW w:w="1136" w:type="dxa"/>
            <w:vAlign w:val="center"/>
          </w:tcPr>
          <w:p w14:paraId="57F84B10" w14:textId="77777777" w:rsidR="000B2778" w:rsidRPr="002B3B30" w:rsidRDefault="000B2778" w:rsidP="000B74CE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6B648697" w14:textId="77777777" w:rsidR="000B2778" w:rsidRPr="002B3B30" w:rsidRDefault="000B2778" w:rsidP="000B74CE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0A8C50A3" w14:textId="77777777" w:rsidR="000B2778" w:rsidRPr="002B3B30" w:rsidRDefault="000B2778" w:rsidP="000B74CE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3FE2168" w14:textId="77777777" w:rsidR="000B2778" w:rsidRPr="002B3B30" w:rsidRDefault="000B2778" w:rsidP="000B74CE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0B2778" w14:paraId="1C7E9CFC" w14:textId="77777777" w:rsidTr="006917A5">
        <w:trPr>
          <w:trHeight w:val="801"/>
        </w:trPr>
        <w:tc>
          <w:tcPr>
            <w:tcW w:w="1136" w:type="dxa"/>
            <w:vMerge w:val="restart"/>
          </w:tcPr>
          <w:p w14:paraId="4B4E1327" w14:textId="77777777" w:rsidR="000B2778" w:rsidRDefault="000B2778" w:rsidP="000B74C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4960" w:type="dxa"/>
          </w:tcPr>
          <w:p w14:paraId="0D418DB2" w14:textId="77777777" w:rsidR="000B2778" w:rsidRPr="002B06F0" w:rsidRDefault="000B2778" w:rsidP="00515D8E">
            <w:pPr>
              <w:pStyle w:val="a3"/>
              <w:ind w:left="142" w:hanging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26E5A6EE" w14:textId="77777777" w:rsidR="000B2778" w:rsidRPr="009F525A" w:rsidRDefault="000B2778" w:rsidP="007531C5">
            <w:pPr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uppressAutoHyphens/>
              <w:autoSpaceDE w:val="0"/>
              <w:ind w:left="316" w:hanging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</w:t>
            </w:r>
          </w:p>
          <w:p w14:paraId="5341B3F4" w14:textId="77777777" w:rsidR="000B2778" w:rsidRPr="009F525A" w:rsidRDefault="000B2778" w:rsidP="007531C5">
            <w:pPr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uppressAutoHyphens/>
              <w:autoSpaceDE w:val="0"/>
              <w:ind w:left="316" w:hanging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анализа проблемных ситуаций профессиональной </w:t>
            </w:r>
            <w:r w:rsidRPr="009F52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и оценки альтернативных вариантов их решения;</w:t>
            </w:r>
          </w:p>
          <w:p w14:paraId="1AA17A06" w14:textId="77777777" w:rsidR="000B2778" w:rsidRPr="002B06F0" w:rsidRDefault="000B2778" w:rsidP="007531C5">
            <w:pPr>
              <w:numPr>
                <w:ilvl w:val="0"/>
                <w:numId w:val="6"/>
              </w:numPr>
              <w:tabs>
                <w:tab w:val="left" w:pos="390"/>
              </w:tabs>
              <w:suppressAutoHyphens/>
              <w:ind w:left="316" w:hanging="3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>порядок и особенности выработки стратегии действий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3FD2FE9D" w14:textId="77777777" w:rsidR="000B2778" w:rsidRDefault="000B2778" w:rsidP="000B74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10 20 30 40 50 60 70 80 90 100</w:t>
            </w:r>
          </w:p>
        </w:tc>
      </w:tr>
      <w:tr w:rsidR="000B2778" w14:paraId="61BDD3EE" w14:textId="77777777" w:rsidTr="006917A5">
        <w:trPr>
          <w:trHeight w:val="1104"/>
        </w:trPr>
        <w:tc>
          <w:tcPr>
            <w:tcW w:w="1136" w:type="dxa"/>
            <w:vMerge/>
          </w:tcPr>
          <w:p w14:paraId="4059421E" w14:textId="77777777" w:rsidR="000B2778" w:rsidRDefault="000B2778" w:rsidP="000B74CE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3B4A592F" w14:textId="77777777" w:rsidR="000B2778" w:rsidRPr="002B06F0" w:rsidRDefault="000B2778" w:rsidP="00515D8E">
            <w:pPr>
              <w:pStyle w:val="a3"/>
              <w:ind w:left="142" w:hanging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2E4C2336" w14:textId="77777777" w:rsidR="000B2778" w:rsidRPr="009F525A" w:rsidRDefault="000B2778" w:rsidP="007531C5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ind w:left="316" w:hanging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</w:t>
            </w:r>
          </w:p>
          <w:p w14:paraId="39EF9EDE" w14:textId="77777777" w:rsidR="000B2778" w:rsidRPr="009F525A" w:rsidRDefault="000B2778" w:rsidP="007531C5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ind w:left="316" w:hanging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и критический анализ информации, необходимой для их решения; </w:t>
            </w:r>
          </w:p>
          <w:p w14:paraId="38AE72BB" w14:textId="77777777" w:rsidR="000B2778" w:rsidRPr="002B06F0" w:rsidRDefault="000B2778" w:rsidP="007531C5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autoSpaceDE w:val="0"/>
              <w:ind w:left="316" w:hanging="3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>разрабатывать и обосновывать стратегию решения проблемных ситуаций,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17743FBC" w14:textId="77777777" w:rsidR="000B2778" w:rsidRDefault="000B2778" w:rsidP="000B74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0B2778" w14:paraId="2120935A" w14:textId="77777777" w:rsidTr="006917A5">
        <w:trPr>
          <w:trHeight w:val="828"/>
        </w:trPr>
        <w:tc>
          <w:tcPr>
            <w:tcW w:w="1136" w:type="dxa"/>
            <w:vMerge/>
          </w:tcPr>
          <w:p w14:paraId="4A7839FC" w14:textId="77777777" w:rsidR="000B2778" w:rsidRDefault="000B2778" w:rsidP="000B74CE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0155614D" w14:textId="77777777" w:rsidR="000B2778" w:rsidRPr="002B06F0" w:rsidRDefault="000B2778" w:rsidP="00515D8E">
            <w:pPr>
              <w:pStyle w:val="a3"/>
              <w:ind w:left="142" w:hanging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438277E7" w14:textId="77777777" w:rsidR="000B2778" w:rsidRPr="00CA1241" w:rsidRDefault="000B2778" w:rsidP="00515D8E">
            <w:pPr>
              <w:tabs>
                <w:tab w:val="left" w:pos="28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A1241">
              <w:rPr>
                <w:rFonts w:ascii="Times New Roman" w:hAnsi="Times New Roman" w:cs="Times New Roma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F3EA3D8" w14:textId="77777777" w:rsidR="000B2778" w:rsidRDefault="000B2778" w:rsidP="000B74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79C19D2A" w14:textId="77777777" w:rsidR="000B2778" w:rsidRDefault="000B2778" w:rsidP="000B74CE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13B73A50" w14:textId="77777777" w:rsidR="000B2778" w:rsidRDefault="000B2778" w:rsidP="000B74CE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7744D1D2" w14:textId="77777777" w:rsidR="000B2778" w:rsidRPr="0022330F" w:rsidRDefault="000B2778" w:rsidP="000B4495">
      <w:pPr>
        <w:spacing w:before="120"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954"/>
        <w:gridCol w:w="5250"/>
        <w:gridCol w:w="2033"/>
      </w:tblGrid>
      <w:tr w:rsidR="000B2778" w14:paraId="54B51A91" w14:textId="77777777" w:rsidTr="006917A5">
        <w:tc>
          <w:tcPr>
            <w:tcW w:w="1985" w:type="dxa"/>
            <w:vAlign w:val="center"/>
          </w:tcPr>
          <w:p w14:paraId="26325F6D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5838F11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53148166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0B2778" w14:paraId="39D9DB05" w14:textId="77777777" w:rsidTr="006917A5">
        <w:tc>
          <w:tcPr>
            <w:tcW w:w="1985" w:type="dxa"/>
            <w:vAlign w:val="center"/>
          </w:tcPr>
          <w:p w14:paraId="42C917D3" w14:textId="77777777" w:rsidR="000B2778" w:rsidRPr="005F74D9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37A3C9C0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217FAB43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B2778" w14:paraId="7E985B57" w14:textId="77777777" w:rsidTr="006917A5">
        <w:tc>
          <w:tcPr>
            <w:tcW w:w="1985" w:type="dxa"/>
            <w:vAlign w:val="center"/>
          </w:tcPr>
          <w:p w14:paraId="75B412B3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83E4C99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290D4EE4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B2778" w14:paraId="23FF1D84" w14:textId="77777777" w:rsidTr="006917A5">
        <w:tc>
          <w:tcPr>
            <w:tcW w:w="1985" w:type="dxa"/>
            <w:vAlign w:val="center"/>
          </w:tcPr>
          <w:p w14:paraId="35F502A1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372B53B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329F4AA3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B2778" w14:paraId="2927E64E" w14:textId="77777777" w:rsidTr="006917A5">
        <w:tc>
          <w:tcPr>
            <w:tcW w:w="1985" w:type="dxa"/>
            <w:vAlign w:val="center"/>
          </w:tcPr>
          <w:p w14:paraId="0D1C23AD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0B916BB5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4DDB9A5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0B2778" w14:paraId="2C26094F" w14:textId="77777777" w:rsidTr="006917A5">
        <w:tc>
          <w:tcPr>
            <w:tcW w:w="1985" w:type="dxa"/>
            <w:vAlign w:val="center"/>
          </w:tcPr>
          <w:p w14:paraId="7ABAFF5F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72E3D2D3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291BD779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1AB2B6E1" w:rsidR="008213EF" w:rsidRPr="003F4E6F" w:rsidRDefault="008213EF" w:rsidP="000B7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3F4E6F" w:rsidSect="00D95CB3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11BD1" w14:textId="77777777" w:rsidR="00607045" w:rsidRDefault="00607045" w:rsidP="00D95CB3">
      <w:pPr>
        <w:spacing w:after="0" w:line="240" w:lineRule="auto"/>
      </w:pPr>
      <w:r>
        <w:separator/>
      </w:r>
    </w:p>
  </w:endnote>
  <w:endnote w:type="continuationSeparator" w:id="0">
    <w:p w14:paraId="3372338F" w14:textId="77777777" w:rsidR="00607045" w:rsidRDefault="00607045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1FCBD" w14:textId="77777777" w:rsidR="00607045" w:rsidRDefault="00607045" w:rsidP="00D95CB3">
      <w:pPr>
        <w:spacing w:after="0" w:line="240" w:lineRule="auto"/>
      </w:pPr>
      <w:r>
        <w:separator/>
      </w:r>
    </w:p>
  </w:footnote>
  <w:footnote w:type="continuationSeparator" w:id="0">
    <w:p w14:paraId="72C228FB" w14:textId="77777777" w:rsidR="00607045" w:rsidRDefault="00607045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0072315"/>
      <w:docPartObj>
        <w:docPartGallery w:val="Page Numbers (Top of Page)"/>
        <w:docPartUnique/>
      </w:docPartObj>
    </w:sdtPr>
    <w:sdtContent>
      <w:p w14:paraId="2873E5D1" w14:textId="0EFB504D" w:rsidR="00647C7C" w:rsidRDefault="00647C7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807">
          <w:rPr>
            <w:noProof/>
          </w:rPr>
          <w:t>5</w:t>
        </w:r>
        <w:r>
          <w:fldChar w:fldCharType="end"/>
        </w:r>
      </w:p>
    </w:sdtContent>
  </w:sdt>
  <w:p w14:paraId="72D8613B" w14:textId="77777777" w:rsidR="00647C7C" w:rsidRDefault="00647C7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36194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14:paraId="1E5FCE41" w14:textId="06D59A50" w:rsidR="00647C7C" w:rsidRPr="00647C7C" w:rsidRDefault="00647C7C">
        <w:pPr>
          <w:pStyle w:val="a8"/>
          <w:jc w:val="center"/>
          <w:rPr>
            <w:color w:val="FFFFFF" w:themeColor="background1"/>
          </w:rPr>
        </w:pPr>
        <w:r w:rsidRPr="00647C7C">
          <w:rPr>
            <w:color w:val="FFFFFF" w:themeColor="background1"/>
          </w:rPr>
          <w:fldChar w:fldCharType="begin"/>
        </w:r>
        <w:r w:rsidRPr="00647C7C">
          <w:rPr>
            <w:color w:val="FFFFFF" w:themeColor="background1"/>
          </w:rPr>
          <w:instrText>PAGE   \* MERGEFORMAT</w:instrText>
        </w:r>
        <w:r w:rsidRPr="00647C7C">
          <w:rPr>
            <w:color w:val="FFFFFF" w:themeColor="background1"/>
          </w:rPr>
          <w:fldChar w:fldCharType="separate"/>
        </w:r>
        <w:r w:rsidR="00F92807">
          <w:rPr>
            <w:noProof/>
            <w:color w:val="FFFFFF" w:themeColor="background1"/>
          </w:rPr>
          <w:t>6</w:t>
        </w:r>
        <w:r w:rsidRPr="00647C7C">
          <w:rPr>
            <w:color w:val="FFFFFF" w:themeColor="background1"/>
          </w:rPr>
          <w:fldChar w:fldCharType="end"/>
        </w:r>
      </w:p>
    </w:sdtContent>
  </w:sdt>
  <w:p w14:paraId="38133311" w14:textId="77777777" w:rsidR="00647C7C" w:rsidRDefault="00647C7C" w:rsidP="00B33159">
    <w:pPr>
      <w:pStyle w:val="a8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550DB7F0" w14:textId="3D03C470" w:rsidR="00647C7C" w:rsidRPr="00D95CB3" w:rsidRDefault="00647C7C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2807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0A566176" w14:textId="77777777" w:rsidR="00647C7C" w:rsidRDefault="00647C7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0160CD8"/>
    <w:multiLevelType w:val="hybridMultilevel"/>
    <w:tmpl w:val="ED4869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B6B82"/>
    <w:multiLevelType w:val="hybridMultilevel"/>
    <w:tmpl w:val="433A966A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09257485"/>
    <w:multiLevelType w:val="hybridMultilevel"/>
    <w:tmpl w:val="C61E1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93466"/>
    <w:multiLevelType w:val="hybridMultilevel"/>
    <w:tmpl w:val="E31E95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C530CA"/>
    <w:multiLevelType w:val="hybridMultilevel"/>
    <w:tmpl w:val="DAC67942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 w15:restartNumberingAfterBreak="0">
    <w:nsid w:val="13DC1A5E"/>
    <w:multiLevelType w:val="hybridMultilevel"/>
    <w:tmpl w:val="925C711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5FA4DA7"/>
    <w:multiLevelType w:val="hybridMultilevel"/>
    <w:tmpl w:val="7A36D0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67375"/>
    <w:multiLevelType w:val="hybridMultilevel"/>
    <w:tmpl w:val="24CE38B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6A60C9"/>
    <w:multiLevelType w:val="hybridMultilevel"/>
    <w:tmpl w:val="AF724FA8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343C2"/>
    <w:multiLevelType w:val="hybridMultilevel"/>
    <w:tmpl w:val="79D43C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8C1"/>
    <w:multiLevelType w:val="hybridMultilevel"/>
    <w:tmpl w:val="7CA2E0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DA019B"/>
    <w:multiLevelType w:val="hybridMultilevel"/>
    <w:tmpl w:val="90AE0D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BB1A45"/>
    <w:multiLevelType w:val="hybridMultilevel"/>
    <w:tmpl w:val="D8A0F42A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9990A44"/>
    <w:multiLevelType w:val="hybridMultilevel"/>
    <w:tmpl w:val="2A3ED954"/>
    <w:lvl w:ilvl="0" w:tplc="04190011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AAF2F23"/>
    <w:multiLevelType w:val="hybridMultilevel"/>
    <w:tmpl w:val="2FFAD6BE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 w15:restartNumberingAfterBreak="0">
    <w:nsid w:val="2BAD37A1"/>
    <w:multiLevelType w:val="hybridMultilevel"/>
    <w:tmpl w:val="9524144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CC948D7"/>
    <w:multiLevelType w:val="hybridMultilevel"/>
    <w:tmpl w:val="4300A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294201"/>
    <w:multiLevelType w:val="multilevel"/>
    <w:tmpl w:val="57D85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5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2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6E361D"/>
    <w:multiLevelType w:val="hybridMultilevel"/>
    <w:tmpl w:val="75804E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B95DE1"/>
    <w:multiLevelType w:val="hybridMultilevel"/>
    <w:tmpl w:val="9962EB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177C18"/>
    <w:multiLevelType w:val="hybridMultilevel"/>
    <w:tmpl w:val="F5A6A4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F5FCC"/>
    <w:multiLevelType w:val="hybridMultilevel"/>
    <w:tmpl w:val="38B02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B059E0"/>
    <w:multiLevelType w:val="hybridMultilevel"/>
    <w:tmpl w:val="81725C4A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8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D630BF"/>
    <w:multiLevelType w:val="hybridMultilevel"/>
    <w:tmpl w:val="B11A9E5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390110A3"/>
    <w:multiLevelType w:val="hybridMultilevel"/>
    <w:tmpl w:val="BE86B5C6"/>
    <w:lvl w:ilvl="0" w:tplc="04190011">
      <w:start w:val="1"/>
      <w:numFmt w:val="decimal"/>
      <w:lvlText w:val="%1)"/>
      <w:lvlJc w:val="left"/>
      <w:pPr>
        <w:ind w:left="213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397C78CD"/>
    <w:multiLevelType w:val="hybridMultilevel"/>
    <w:tmpl w:val="38B02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9E4BA8"/>
    <w:multiLevelType w:val="hybridMultilevel"/>
    <w:tmpl w:val="4F20E2A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B6C54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0A185C"/>
    <w:multiLevelType w:val="hybridMultilevel"/>
    <w:tmpl w:val="7EFADA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94592A"/>
    <w:multiLevelType w:val="hybridMultilevel"/>
    <w:tmpl w:val="EB34A8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233303"/>
    <w:multiLevelType w:val="hybridMultilevel"/>
    <w:tmpl w:val="813A31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7D207C"/>
    <w:multiLevelType w:val="hybridMultilevel"/>
    <w:tmpl w:val="F9387E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0C10AB"/>
    <w:multiLevelType w:val="hybridMultilevel"/>
    <w:tmpl w:val="D090D7E2"/>
    <w:lvl w:ilvl="0" w:tplc="85F2387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3C7B4C"/>
    <w:multiLevelType w:val="hybridMultilevel"/>
    <w:tmpl w:val="C3E826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4361C6"/>
    <w:multiLevelType w:val="hybridMultilevel"/>
    <w:tmpl w:val="681C839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5B8F5268"/>
    <w:multiLevelType w:val="hybridMultilevel"/>
    <w:tmpl w:val="036EE1A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FB4FAE"/>
    <w:multiLevelType w:val="hybridMultilevel"/>
    <w:tmpl w:val="367478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BC4A24"/>
    <w:multiLevelType w:val="hybridMultilevel"/>
    <w:tmpl w:val="252A3BCA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4" w15:restartNumberingAfterBreak="0">
    <w:nsid w:val="5F2F55E8"/>
    <w:multiLevelType w:val="hybridMultilevel"/>
    <w:tmpl w:val="F416A8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4220C0"/>
    <w:multiLevelType w:val="hybridMultilevel"/>
    <w:tmpl w:val="200CF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C6EE8E4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4D3883"/>
    <w:multiLevelType w:val="hybridMultilevel"/>
    <w:tmpl w:val="838AC70A"/>
    <w:lvl w:ilvl="0" w:tplc="04190011">
      <w:start w:val="1"/>
      <w:numFmt w:val="decimal"/>
      <w:lvlText w:val="%1)"/>
      <w:lvlJc w:val="left"/>
      <w:pPr>
        <w:ind w:left="19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7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986C7D"/>
    <w:multiLevelType w:val="hybridMultilevel"/>
    <w:tmpl w:val="8D10448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312252"/>
    <w:multiLevelType w:val="hybridMultilevel"/>
    <w:tmpl w:val="C748AB78"/>
    <w:lvl w:ilvl="0" w:tplc="04190011">
      <w:start w:val="1"/>
      <w:numFmt w:val="decimal"/>
      <w:lvlText w:val="%1)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50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1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B75360"/>
    <w:multiLevelType w:val="hybridMultilevel"/>
    <w:tmpl w:val="A0463C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E64A47"/>
    <w:multiLevelType w:val="hybridMultilevel"/>
    <w:tmpl w:val="99504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CAA20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6B5227"/>
    <w:multiLevelType w:val="hybridMultilevel"/>
    <w:tmpl w:val="E7C03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52"/>
  </w:num>
  <w:num w:numId="3">
    <w:abstractNumId w:val="28"/>
  </w:num>
  <w:num w:numId="4">
    <w:abstractNumId w:val="32"/>
  </w:num>
  <w:num w:numId="5">
    <w:abstractNumId w:val="22"/>
  </w:num>
  <w:num w:numId="6">
    <w:abstractNumId w:val="34"/>
  </w:num>
  <w:num w:numId="7">
    <w:abstractNumId w:val="51"/>
  </w:num>
  <w:num w:numId="8">
    <w:abstractNumId w:val="57"/>
  </w:num>
  <w:num w:numId="9">
    <w:abstractNumId w:val="47"/>
  </w:num>
  <w:num w:numId="10">
    <w:abstractNumId w:val="55"/>
  </w:num>
  <w:num w:numId="11">
    <w:abstractNumId w:val="21"/>
  </w:num>
  <w:num w:numId="12">
    <w:abstractNumId w:val="29"/>
  </w:num>
  <w:num w:numId="13">
    <w:abstractNumId w:val="6"/>
  </w:num>
  <w:num w:numId="14">
    <w:abstractNumId w:val="9"/>
  </w:num>
  <w:num w:numId="15">
    <w:abstractNumId w:val="19"/>
  </w:num>
  <w:num w:numId="16">
    <w:abstractNumId w:val="43"/>
  </w:num>
  <w:num w:numId="17">
    <w:abstractNumId w:val="24"/>
  </w:num>
  <w:num w:numId="18">
    <w:abstractNumId w:val="49"/>
  </w:num>
  <w:num w:numId="19">
    <w:abstractNumId w:val="27"/>
  </w:num>
  <w:num w:numId="20">
    <w:abstractNumId w:val="44"/>
  </w:num>
  <w:num w:numId="21">
    <w:abstractNumId w:val="4"/>
  </w:num>
  <w:num w:numId="22">
    <w:abstractNumId w:val="5"/>
  </w:num>
  <w:num w:numId="23">
    <w:abstractNumId w:val="18"/>
  </w:num>
  <w:num w:numId="24">
    <w:abstractNumId w:val="8"/>
  </w:num>
  <w:num w:numId="25">
    <w:abstractNumId w:val="31"/>
  </w:num>
  <w:num w:numId="26">
    <w:abstractNumId w:val="26"/>
  </w:num>
  <w:num w:numId="27">
    <w:abstractNumId w:val="53"/>
  </w:num>
  <w:num w:numId="28">
    <w:abstractNumId w:val="42"/>
  </w:num>
  <w:num w:numId="29">
    <w:abstractNumId w:val="23"/>
  </w:num>
  <w:num w:numId="30">
    <w:abstractNumId w:val="38"/>
  </w:num>
  <w:num w:numId="31">
    <w:abstractNumId w:val="13"/>
  </w:num>
  <w:num w:numId="32">
    <w:abstractNumId w:val="33"/>
  </w:num>
  <w:num w:numId="33">
    <w:abstractNumId w:val="35"/>
  </w:num>
  <w:num w:numId="34">
    <w:abstractNumId w:val="10"/>
  </w:num>
  <w:num w:numId="35">
    <w:abstractNumId w:val="14"/>
  </w:num>
  <w:num w:numId="36">
    <w:abstractNumId w:val="40"/>
  </w:num>
  <w:num w:numId="37">
    <w:abstractNumId w:val="39"/>
  </w:num>
  <w:num w:numId="38">
    <w:abstractNumId w:val="36"/>
  </w:num>
  <w:num w:numId="39">
    <w:abstractNumId w:val="16"/>
  </w:num>
  <w:num w:numId="40">
    <w:abstractNumId w:val="15"/>
  </w:num>
  <w:num w:numId="41">
    <w:abstractNumId w:val="7"/>
  </w:num>
  <w:num w:numId="42">
    <w:abstractNumId w:val="56"/>
  </w:num>
  <w:num w:numId="43">
    <w:abstractNumId w:val="25"/>
  </w:num>
  <w:num w:numId="44">
    <w:abstractNumId w:val="17"/>
  </w:num>
  <w:num w:numId="45">
    <w:abstractNumId w:val="30"/>
  </w:num>
  <w:num w:numId="46">
    <w:abstractNumId w:val="46"/>
  </w:num>
  <w:num w:numId="47">
    <w:abstractNumId w:val="37"/>
  </w:num>
  <w:num w:numId="48">
    <w:abstractNumId w:val="41"/>
  </w:num>
  <w:num w:numId="49">
    <w:abstractNumId w:val="48"/>
  </w:num>
  <w:num w:numId="50">
    <w:abstractNumId w:val="20"/>
  </w:num>
  <w:num w:numId="51">
    <w:abstractNumId w:val="11"/>
  </w:num>
  <w:num w:numId="52">
    <w:abstractNumId w:val="54"/>
  </w:num>
  <w:num w:numId="53">
    <w:abstractNumId w:val="12"/>
  </w:num>
  <w:num w:numId="54">
    <w:abstractNumId w:val="4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04BB8"/>
    <w:rsid w:val="0002429A"/>
    <w:rsid w:val="000266D7"/>
    <w:rsid w:val="000513BB"/>
    <w:rsid w:val="0005710B"/>
    <w:rsid w:val="00071A0B"/>
    <w:rsid w:val="00083AC3"/>
    <w:rsid w:val="0009755C"/>
    <w:rsid w:val="000A362F"/>
    <w:rsid w:val="000A7692"/>
    <w:rsid w:val="000B1A23"/>
    <w:rsid w:val="000B2778"/>
    <w:rsid w:val="000B4495"/>
    <w:rsid w:val="000B5189"/>
    <w:rsid w:val="000B74CE"/>
    <w:rsid w:val="000C5E3D"/>
    <w:rsid w:val="000E0B99"/>
    <w:rsid w:val="000E6EE0"/>
    <w:rsid w:val="000F42F5"/>
    <w:rsid w:val="00106E96"/>
    <w:rsid w:val="00107428"/>
    <w:rsid w:val="00116250"/>
    <w:rsid w:val="00122330"/>
    <w:rsid w:val="00143810"/>
    <w:rsid w:val="00146944"/>
    <w:rsid w:val="00146A8C"/>
    <w:rsid w:val="0015459F"/>
    <w:rsid w:val="00156575"/>
    <w:rsid w:val="00161BD1"/>
    <w:rsid w:val="00175CB8"/>
    <w:rsid w:val="0017625F"/>
    <w:rsid w:val="00176B4F"/>
    <w:rsid w:val="00177AB9"/>
    <w:rsid w:val="00180C7B"/>
    <w:rsid w:val="001872D2"/>
    <w:rsid w:val="00191FF7"/>
    <w:rsid w:val="001B7377"/>
    <w:rsid w:val="001C099A"/>
    <w:rsid w:val="001C0F33"/>
    <w:rsid w:val="001C2103"/>
    <w:rsid w:val="001D13F2"/>
    <w:rsid w:val="001D4487"/>
    <w:rsid w:val="001D6F86"/>
    <w:rsid w:val="0020049E"/>
    <w:rsid w:val="00202E02"/>
    <w:rsid w:val="002033DB"/>
    <w:rsid w:val="0023296A"/>
    <w:rsid w:val="002376FE"/>
    <w:rsid w:val="0026239A"/>
    <w:rsid w:val="00265168"/>
    <w:rsid w:val="00282D56"/>
    <w:rsid w:val="00291EFD"/>
    <w:rsid w:val="002A131C"/>
    <w:rsid w:val="002B06F0"/>
    <w:rsid w:val="002B3B30"/>
    <w:rsid w:val="002B4144"/>
    <w:rsid w:val="002B515C"/>
    <w:rsid w:val="002C07DB"/>
    <w:rsid w:val="002C3279"/>
    <w:rsid w:val="002C494C"/>
    <w:rsid w:val="003011CF"/>
    <w:rsid w:val="00317345"/>
    <w:rsid w:val="00317DC3"/>
    <w:rsid w:val="00331E71"/>
    <w:rsid w:val="00347E87"/>
    <w:rsid w:val="00353401"/>
    <w:rsid w:val="00363D46"/>
    <w:rsid w:val="003675C9"/>
    <w:rsid w:val="00380FE0"/>
    <w:rsid w:val="0038318C"/>
    <w:rsid w:val="003E4BA7"/>
    <w:rsid w:val="003F4E6F"/>
    <w:rsid w:val="003F7E60"/>
    <w:rsid w:val="004031AC"/>
    <w:rsid w:val="0040658C"/>
    <w:rsid w:val="004132DD"/>
    <w:rsid w:val="0042029D"/>
    <w:rsid w:val="00420F6F"/>
    <w:rsid w:val="00451A55"/>
    <w:rsid w:val="00452F21"/>
    <w:rsid w:val="00462E06"/>
    <w:rsid w:val="00474DE6"/>
    <w:rsid w:val="0049352B"/>
    <w:rsid w:val="004A5C7D"/>
    <w:rsid w:val="004B0151"/>
    <w:rsid w:val="004C0AD3"/>
    <w:rsid w:val="004D48CB"/>
    <w:rsid w:val="004F3F0F"/>
    <w:rsid w:val="004F5209"/>
    <w:rsid w:val="00501FF4"/>
    <w:rsid w:val="005119BD"/>
    <w:rsid w:val="0051458D"/>
    <w:rsid w:val="00515D8E"/>
    <w:rsid w:val="00536283"/>
    <w:rsid w:val="00545717"/>
    <w:rsid w:val="00592726"/>
    <w:rsid w:val="005946C9"/>
    <w:rsid w:val="005A1792"/>
    <w:rsid w:val="005B1638"/>
    <w:rsid w:val="005B3236"/>
    <w:rsid w:val="005B78F3"/>
    <w:rsid w:val="005C3A79"/>
    <w:rsid w:val="005C4FAD"/>
    <w:rsid w:val="00607045"/>
    <w:rsid w:val="006134B7"/>
    <w:rsid w:val="00613C6B"/>
    <w:rsid w:val="00615AB1"/>
    <w:rsid w:val="00626F1C"/>
    <w:rsid w:val="00635001"/>
    <w:rsid w:val="00643A99"/>
    <w:rsid w:val="00644163"/>
    <w:rsid w:val="006471E0"/>
    <w:rsid w:val="00647C7C"/>
    <w:rsid w:val="00662CB6"/>
    <w:rsid w:val="00672062"/>
    <w:rsid w:val="00674AAF"/>
    <w:rsid w:val="0067708A"/>
    <w:rsid w:val="00686610"/>
    <w:rsid w:val="006917A5"/>
    <w:rsid w:val="00693EC2"/>
    <w:rsid w:val="00697917"/>
    <w:rsid w:val="006B37D5"/>
    <w:rsid w:val="006E0434"/>
    <w:rsid w:val="006F0E79"/>
    <w:rsid w:val="00701183"/>
    <w:rsid w:val="0070273E"/>
    <w:rsid w:val="00704DCA"/>
    <w:rsid w:val="00711E93"/>
    <w:rsid w:val="00716D05"/>
    <w:rsid w:val="00721F39"/>
    <w:rsid w:val="00724ACA"/>
    <w:rsid w:val="007354EB"/>
    <w:rsid w:val="007531C5"/>
    <w:rsid w:val="00754534"/>
    <w:rsid w:val="0075646D"/>
    <w:rsid w:val="00757BF7"/>
    <w:rsid w:val="0076223E"/>
    <w:rsid w:val="00775A2B"/>
    <w:rsid w:val="007878A1"/>
    <w:rsid w:val="007A42A9"/>
    <w:rsid w:val="007B61F5"/>
    <w:rsid w:val="007B7993"/>
    <w:rsid w:val="007D32D2"/>
    <w:rsid w:val="007D4A78"/>
    <w:rsid w:val="007D6797"/>
    <w:rsid w:val="007E4190"/>
    <w:rsid w:val="007E5830"/>
    <w:rsid w:val="00805390"/>
    <w:rsid w:val="00812989"/>
    <w:rsid w:val="00813CA1"/>
    <w:rsid w:val="008149D8"/>
    <w:rsid w:val="008177DB"/>
    <w:rsid w:val="00821202"/>
    <w:rsid w:val="008213EF"/>
    <w:rsid w:val="00844734"/>
    <w:rsid w:val="008534B3"/>
    <w:rsid w:val="00856369"/>
    <w:rsid w:val="00856C2A"/>
    <w:rsid w:val="00874F79"/>
    <w:rsid w:val="00875CA5"/>
    <w:rsid w:val="00876A3C"/>
    <w:rsid w:val="008869FE"/>
    <w:rsid w:val="00891C05"/>
    <w:rsid w:val="008973FC"/>
    <w:rsid w:val="008A2E37"/>
    <w:rsid w:val="008A36ED"/>
    <w:rsid w:val="008B32AB"/>
    <w:rsid w:val="008B3667"/>
    <w:rsid w:val="008B6235"/>
    <w:rsid w:val="008B7DC5"/>
    <w:rsid w:val="008C7EBC"/>
    <w:rsid w:val="008D2775"/>
    <w:rsid w:val="008F0DAE"/>
    <w:rsid w:val="008F6492"/>
    <w:rsid w:val="00946C78"/>
    <w:rsid w:val="00947CC0"/>
    <w:rsid w:val="00954CDA"/>
    <w:rsid w:val="009661C2"/>
    <w:rsid w:val="0098010E"/>
    <w:rsid w:val="0098668C"/>
    <w:rsid w:val="009A3706"/>
    <w:rsid w:val="009A6E2E"/>
    <w:rsid w:val="009C080F"/>
    <w:rsid w:val="009F3760"/>
    <w:rsid w:val="00A03ACA"/>
    <w:rsid w:val="00A065EF"/>
    <w:rsid w:val="00A24356"/>
    <w:rsid w:val="00A36BF3"/>
    <w:rsid w:val="00A63A74"/>
    <w:rsid w:val="00A752AD"/>
    <w:rsid w:val="00AB46CA"/>
    <w:rsid w:val="00AB5E32"/>
    <w:rsid w:val="00AC3FE3"/>
    <w:rsid w:val="00AE21D1"/>
    <w:rsid w:val="00AE7CB4"/>
    <w:rsid w:val="00AF668C"/>
    <w:rsid w:val="00B02CB9"/>
    <w:rsid w:val="00B048F1"/>
    <w:rsid w:val="00B05C13"/>
    <w:rsid w:val="00B06DF3"/>
    <w:rsid w:val="00B072BA"/>
    <w:rsid w:val="00B07FA5"/>
    <w:rsid w:val="00B144DE"/>
    <w:rsid w:val="00B164EA"/>
    <w:rsid w:val="00B17B81"/>
    <w:rsid w:val="00B2360D"/>
    <w:rsid w:val="00B26A55"/>
    <w:rsid w:val="00B33159"/>
    <w:rsid w:val="00B37085"/>
    <w:rsid w:val="00B42E82"/>
    <w:rsid w:val="00B4377E"/>
    <w:rsid w:val="00B44689"/>
    <w:rsid w:val="00B51C7A"/>
    <w:rsid w:val="00B55F1E"/>
    <w:rsid w:val="00B62C09"/>
    <w:rsid w:val="00B66E36"/>
    <w:rsid w:val="00B72C3B"/>
    <w:rsid w:val="00B75DE2"/>
    <w:rsid w:val="00B931DA"/>
    <w:rsid w:val="00B96624"/>
    <w:rsid w:val="00B96D24"/>
    <w:rsid w:val="00BC2938"/>
    <w:rsid w:val="00BD118A"/>
    <w:rsid w:val="00BD1C2A"/>
    <w:rsid w:val="00BE2BF8"/>
    <w:rsid w:val="00C0259F"/>
    <w:rsid w:val="00C064E5"/>
    <w:rsid w:val="00C10331"/>
    <w:rsid w:val="00C20218"/>
    <w:rsid w:val="00C42001"/>
    <w:rsid w:val="00C50046"/>
    <w:rsid w:val="00C52F50"/>
    <w:rsid w:val="00C65937"/>
    <w:rsid w:val="00C723C3"/>
    <w:rsid w:val="00C867D1"/>
    <w:rsid w:val="00CA0B60"/>
    <w:rsid w:val="00CA1AE1"/>
    <w:rsid w:val="00CA2E30"/>
    <w:rsid w:val="00CC76CC"/>
    <w:rsid w:val="00CD3A7D"/>
    <w:rsid w:val="00CE20AD"/>
    <w:rsid w:val="00CE5E53"/>
    <w:rsid w:val="00CE7731"/>
    <w:rsid w:val="00D14AA7"/>
    <w:rsid w:val="00D203A3"/>
    <w:rsid w:val="00D25008"/>
    <w:rsid w:val="00D2540E"/>
    <w:rsid w:val="00D35F51"/>
    <w:rsid w:val="00D36F89"/>
    <w:rsid w:val="00D56241"/>
    <w:rsid w:val="00D6039B"/>
    <w:rsid w:val="00D66A7E"/>
    <w:rsid w:val="00D7237C"/>
    <w:rsid w:val="00D73FB0"/>
    <w:rsid w:val="00D74A75"/>
    <w:rsid w:val="00D7550E"/>
    <w:rsid w:val="00D80DCC"/>
    <w:rsid w:val="00D8192A"/>
    <w:rsid w:val="00D86B8E"/>
    <w:rsid w:val="00D95CB3"/>
    <w:rsid w:val="00DA4400"/>
    <w:rsid w:val="00DA520B"/>
    <w:rsid w:val="00DB6783"/>
    <w:rsid w:val="00DC3679"/>
    <w:rsid w:val="00DC597B"/>
    <w:rsid w:val="00DD34EF"/>
    <w:rsid w:val="00DD7221"/>
    <w:rsid w:val="00DE02AD"/>
    <w:rsid w:val="00DE1C03"/>
    <w:rsid w:val="00DE1C61"/>
    <w:rsid w:val="00DE4255"/>
    <w:rsid w:val="00DF4FAB"/>
    <w:rsid w:val="00E0131B"/>
    <w:rsid w:val="00E035A2"/>
    <w:rsid w:val="00E15E9E"/>
    <w:rsid w:val="00E24DA8"/>
    <w:rsid w:val="00E55F11"/>
    <w:rsid w:val="00E566F4"/>
    <w:rsid w:val="00E6371E"/>
    <w:rsid w:val="00E65C33"/>
    <w:rsid w:val="00E8763A"/>
    <w:rsid w:val="00EA1D5E"/>
    <w:rsid w:val="00EA359C"/>
    <w:rsid w:val="00EA57EE"/>
    <w:rsid w:val="00EB6DFD"/>
    <w:rsid w:val="00EC187C"/>
    <w:rsid w:val="00EC34C6"/>
    <w:rsid w:val="00EC5534"/>
    <w:rsid w:val="00ED4B7E"/>
    <w:rsid w:val="00F00945"/>
    <w:rsid w:val="00F060D6"/>
    <w:rsid w:val="00F10C1C"/>
    <w:rsid w:val="00F12CB7"/>
    <w:rsid w:val="00F21F2E"/>
    <w:rsid w:val="00F25444"/>
    <w:rsid w:val="00F41689"/>
    <w:rsid w:val="00F4318B"/>
    <w:rsid w:val="00F45BFC"/>
    <w:rsid w:val="00F54DEB"/>
    <w:rsid w:val="00F64C3F"/>
    <w:rsid w:val="00F67264"/>
    <w:rsid w:val="00F86C38"/>
    <w:rsid w:val="00F92807"/>
    <w:rsid w:val="00F93128"/>
    <w:rsid w:val="00FA66DF"/>
    <w:rsid w:val="00FB3FCA"/>
    <w:rsid w:val="00FD0175"/>
    <w:rsid w:val="00FD4D43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paragraph" w:styleId="3">
    <w:name w:val="heading 3"/>
    <w:basedOn w:val="a"/>
    <w:next w:val="a"/>
    <w:link w:val="30"/>
    <w:qFormat/>
    <w:rsid w:val="001B737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character" w:customStyle="1" w:styleId="a4">
    <w:name w:val="Абзац списка Знак"/>
    <w:link w:val="a3"/>
    <w:locked/>
    <w:rsid w:val="00DC597B"/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3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B3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3675C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75C9"/>
    <w:rPr>
      <w:rFonts w:ascii="Consolas" w:hAnsi="Consolas" w:cs="Consolas"/>
      <w:sz w:val="20"/>
      <w:szCs w:val="20"/>
    </w:rPr>
  </w:style>
  <w:style w:type="character" w:customStyle="1" w:styleId="10">
    <w:name w:val="Гиперссылка1"/>
    <w:basedOn w:val="a0"/>
    <w:uiPriority w:val="99"/>
    <w:unhideWhenUsed/>
    <w:rsid w:val="003675C9"/>
    <w:rPr>
      <w:color w:val="0563C1"/>
      <w:u w:val="single"/>
    </w:rPr>
  </w:style>
  <w:style w:type="character" w:styleId="af5">
    <w:name w:val="Hyperlink"/>
    <w:basedOn w:val="a0"/>
    <w:uiPriority w:val="99"/>
    <w:semiHidden/>
    <w:unhideWhenUsed/>
    <w:rsid w:val="003675C9"/>
    <w:rPr>
      <w:color w:val="0563C1" w:themeColor="hyperlink"/>
      <w:u w:val="single"/>
    </w:rPr>
  </w:style>
  <w:style w:type="table" w:customStyle="1" w:styleId="22">
    <w:name w:val="Сетка таблицы22"/>
    <w:basedOn w:val="a1"/>
    <w:next w:val="a5"/>
    <w:uiPriority w:val="39"/>
    <w:rsid w:val="002B4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5"/>
    <w:uiPriority w:val="39"/>
    <w:rsid w:val="00613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1B737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6">
    <w:name w:val="Body Text"/>
    <w:basedOn w:val="a"/>
    <w:link w:val="af7"/>
    <w:rsid w:val="001B73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B73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RZR&amp;n=32580&amp;dst=10003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R&amp;n=452984&amp;dst=10017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R&amp;n=115258&amp;dst=10000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ZR&amp;n=189366&amp;dst=100256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71638-2E18-4A5A-928F-DE85AA6B6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27</Pages>
  <Words>6408</Words>
  <Characters>36529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uzkayamv</cp:lastModifiedBy>
  <cp:revision>4</cp:revision>
  <cp:lastPrinted>2024-03-19T08:18:00Z</cp:lastPrinted>
  <dcterms:created xsi:type="dcterms:W3CDTF">2024-03-22T09:26:00Z</dcterms:created>
  <dcterms:modified xsi:type="dcterms:W3CDTF">2024-03-22T15:37:00Z</dcterms:modified>
</cp:coreProperties>
</file>